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132CB" w:rsidR="00C81837" w:rsidP="00C82691" w:rsidRDefault="00C81837" w14:paraId="0861389F" w14:textId="18F6C86D">
      <w:pPr>
        <w:pStyle w:val="Tytu"/>
        <w:spacing w:line="276" w:lineRule="auto"/>
      </w:pPr>
      <w:r w:rsidRPr="009132CB">
        <w:t>OŚWIADCZENIE WYKONAWCY</w:t>
      </w:r>
    </w:p>
    <w:p w:rsidRPr="009132CB" w:rsidR="00C81837" w:rsidP="00C82691" w:rsidRDefault="00C81837" w14:paraId="4E73BAD0" w14:textId="77777777">
      <w:pPr>
        <w:spacing w:line="276" w:lineRule="auto"/>
        <w:jc w:val="both"/>
        <w:rPr>
          <w:rFonts w:asciiTheme="minorHAnsi" w:hAnsiTheme="minorHAnsi" w:cstheme="minorHAnsi"/>
          <w:b/>
          <w:lang w:val="pl-PL"/>
        </w:rPr>
      </w:pPr>
    </w:p>
    <w:p w:rsidRPr="009132CB" w:rsidR="007573B0" w:rsidP="39B5B79D" w:rsidRDefault="00C81837" w14:paraId="56E80955" w14:textId="6B4AD1B7">
      <w:pPr>
        <w:pStyle w:val="NormalnyWeb"/>
        <w:spacing w:before="0" w:beforeAutospacing="off" w:after="0" w:line="276" w:lineRule="auto"/>
        <w:rPr>
          <w:rFonts w:ascii="Calibri" w:hAnsi="Calibri" w:cs="Calibri" w:asciiTheme="minorAscii" w:hAnsiTheme="minorAscii" w:cstheme="minorAscii"/>
          <w:i w:val="1"/>
          <w:iCs w:val="1"/>
        </w:rPr>
      </w:pPr>
      <w:r w:rsidRPr="39B5B79D" w:rsidR="00C81837">
        <w:rPr>
          <w:rFonts w:ascii="Calibri" w:hAnsi="Calibri" w:cs="Calibri" w:asciiTheme="minorAscii" w:hAnsiTheme="minorAscii" w:cstheme="minorAscii"/>
        </w:rPr>
        <w:t xml:space="preserve">W </w:t>
      </w:r>
      <w:r w:rsidRPr="39B5B79D" w:rsidR="00C81837">
        <w:rPr>
          <w:rFonts w:ascii="Calibri" w:hAnsi="Calibri" w:cs="Calibri" w:asciiTheme="minorAscii" w:hAnsiTheme="minorAscii" w:cstheme="minorAscii"/>
        </w:rPr>
        <w:t>związku</w:t>
      </w:r>
      <w:r w:rsidRPr="39B5B79D" w:rsidR="00C81837">
        <w:rPr>
          <w:rFonts w:ascii="Calibri" w:hAnsi="Calibri" w:cs="Calibri" w:asciiTheme="minorAscii" w:hAnsiTheme="minorAscii" w:cstheme="minorAscii"/>
        </w:rPr>
        <w:t xml:space="preserve"> z </w:t>
      </w:r>
      <w:r w:rsidRPr="39B5B79D" w:rsidR="00C81837">
        <w:rPr>
          <w:rFonts w:ascii="Calibri" w:hAnsi="Calibri" w:cs="Calibri" w:asciiTheme="minorAscii" w:hAnsiTheme="minorAscii" w:cstheme="minorAscii"/>
        </w:rPr>
        <w:t>ubieganiem</w:t>
      </w:r>
      <w:r w:rsidRPr="39B5B79D" w:rsidR="00C81837">
        <w:rPr>
          <w:rFonts w:ascii="Calibri" w:hAnsi="Calibri" w:cs="Calibri" w:asciiTheme="minorAscii" w:hAnsiTheme="minorAscii" w:cstheme="minorAscii"/>
        </w:rPr>
        <w:t xml:space="preserve"> </w:t>
      </w:r>
      <w:r w:rsidRPr="39B5B79D" w:rsidR="00C81837">
        <w:rPr>
          <w:rFonts w:ascii="Calibri" w:hAnsi="Calibri" w:cs="Calibri" w:asciiTheme="minorAscii" w:hAnsiTheme="minorAscii" w:cstheme="minorAscii"/>
        </w:rPr>
        <w:t>się</w:t>
      </w:r>
      <w:r w:rsidRPr="39B5B79D" w:rsidR="00C81837">
        <w:rPr>
          <w:rFonts w:ascii="Calibri" w:hAnsi="Calibri" w:cs="Calibri" w:asciiTheme="minorAscii" w:hAnsiTheme="minorAscii" w:cstheme="minorAscii"/>
        </w:rPr>
        <w:t xml:space="preserve"> o </w:t>
      </w:r>
      <w:r w:rsidRPr="39B5B79D" w:rsidR="00C81837">
        <w:rPr>
          <w:rFonts w:ascii="Calibri" w:hAnsi="Calibri" w:cs="Calibri" w:asciiTheme="minorAscii" w:hAnsiTheme="minorAscii" w:cstheme="minorAscii"/>
        </w:rPr>
        <w:t>realizację</w:t>
      </w:r>
      <w:r w:rsidRPr="39B5B79D" w:rsidR="00C81837">
        <w:rPr>
          <w:rFonts w:ascii="Calibri" w:hAnsi="Calibri" w:cs="Calibri" w:asciiTheme="minorAscii" w:hAnsiTheme="minorAscii" w:cstheme="minorAscii"/>
        </w:rPr>
        <w:t xml:space="preserve"> </w:t>
      </w:r>
      <w:r w:rsidRPr="39B5B79D" w:rsidR="00C81837">
        <w:rPr>
          <w:rFonts w:ascii="Calibri" w:hAnsi="Calibri" w:cs="Calibri" w:asciiTheme="minorAscii" w:hAnsiTheme="minorAscii" w:cstheme="minorAscii"/>
        </w:rPr>
        <w:t>zamówienia</w:t>
      </w:r>
      <w:r w:rsidRPr="39B5B79D" w:rsidR="00C81837">
        <w:rPr>
          <w:rFonts w:ascii="Calibri" w:hAnsi="Calibri" w:cs="Calibri" w:asciiTheme="minorAscii" w:hAnsiTheme="minorAscii" w:cstheme="minorAscii"/>
        </w:rPr>
        <w:t xml:space="preserve"> </w:t>
      </w:r>
      <w:r w:rsidRPr="39B5B79D" w:rsidR="00C81837">
        <w:rPr>
          <w:rFonts w:ascii="Calibri" w:hAnsi="Calibri" w:cs="Calibri" w:asciiTheme="minorAscii" w:hAnsiTheme="minorAscii" w:cstheme="minorAscii"/>
        </w:rPr>
        <w:t>pn</w:t>
      </w:r>
      <w:r w:rsidRPr="39B5B79D" w:rsidR="00C81837">
        <w:rPr>
          <w:rFonts w:ascii="Calibri" w:hAnsi="Calibri" w:cs="Calibri" w:asciiTheme="minorAscii" w:hAnsiTheme="minorAscii" w:cstheme="minorAscii"/>
          <w:i w:val="1"/>
          <w:iCs w:val="1"/>
        </w:rPr>
        <w:t>. „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Rozbudowa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zasobu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Społecznej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Agencji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Najmu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w Dąbrowie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Górniczej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>poprzez</w:t>
      </w:r>
      <w:r w:rsidRPr="39B5B79D" w:rsidR="00B47FF0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>zakup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>mebli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 xml:space="preserve"> 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>i</w:t>
      </w:r>
      <w:r w:rsidRPr="39B5B79D" w:rsidR="4CD1B3C5">
        <w:rPr>
          <w:rFonts w:ascii="Calibri" w:hAnsi="Calibri" w:cs="Calibri" w:asciiTheme="minorAscii" w:hAnsiTheme="minorAscii" w:cstheme="minorAscii"/>
          <w:highlight w:val="yellow"/>
        </w:rPr>
        <w:t xml:space="preserve"> wyposażenia mieszkań</w:t>
      </w:r>
      <w:r w:rsidRPr="39B5B79D" w:rsidR="007573B0">
        <w:rPr>
          <w:rFonts w:ascii="Calibri" w:hAnsi="Calibri" w:cs="Calibri" w:asciiTheme="minorAscii" w:hAnsiTheme="minorAscii" w:cstheme="minorAscii"/>
        </w:rPr>
        <w:t>”</w:t>
      </w:r>
      <w:r w:rsidRPr="39B5B79D" w:rsidR="00B47FF0">
        <w:rPr>
          <w:rFonts w:ascii="Calibri" w:hAnsi="Calibri" w:cs="Calibri" w:asciiTheme="minorAscii" w:hAnsiTheme="minorAscii" w:cstheme="minorAscii"/>
        </w:rPr>
        <w:t xml:space="preserve"> w</w:t>
      </w:r>
      <w:r w:rsidRPr="39B5B79D" w:rsidR="00B47FF0">
        <w:rPr>
          <w:rFonts w:ascii="Calibri" w:hAnsi="Calibri" w:cs="Calibri" w:asciiTheme="minorAscii" w:hAnsiTheme="minorAscii" w:cstheme="minorAscii"/>
        </w:rPr>
        <w:t xml:space="preserve"> ramac</w:t>
      </w:r>
      <w:r w:rsidRPr="39B5B79D" w:rsidR="00B47FF0">
        <w:rPr>
          <w:rFonts w:ascii="Calibri" w:hAnsi="Calibri" w:cs="Calibri" w:asciiTheme="minorAscii" w:hAnsiTheme="minorAscii" w:cstheme="minorAscii"/>
        </w:rPr>
        <w:t>h</w:t>
      </w:r>
      <w:r w:rsidRPr="39B5B79D" w:rsidR="00B47FF0">
        <w:rPr>
          <w:rFonts w:ascii="Calibri" w:hAnsi="Calibri" w:cs="Calibri" w:asciiTheme="minorAscii" w:hAnsiTheme="minorAscii" w:cstheme="minorAscii"/>
        </w:rPr>
        <w:t xml:space="preserve"> projekt</w:t>
      </w:r>
      <w:r w:rsidRPr="39B5B79D" w:rsidR="00B47FF0">
        <w:rPr>
          <w:rFonts w:ascii="Calibri" w:hAnsi="Calibri" w:cs="Calibri" w:asciiTheme="minorAscii" w:hAnsiTheme="minorAscii" w:cstheme="minorAscii"/>
        </w:rPr>
        <w:t>u</w:t>
      </w:r>
      <w:r w:rsidRPr="39B5B79D" w:rsidR="007573B0">
        <w:rPr>
          <w:rFonts w:ascii="Calibri" w:hAnsi="Calibri" w:cs="Calibri" w:asciiTheme="minorAscii" w:hAnsiTheme="minorAscii" w:cstheme="minorAscii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</w:rPr>
        <w:t>„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Pilota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ż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Społeczne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Agencj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i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Najm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u w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 Dąbrowi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Górnicze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adresowane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do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mieszkańcó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w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pozostającyc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h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w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trudne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sytuacj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i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mieszkaniowe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i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 xml:space="preserve"> 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życiowe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j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”</w:t>
      </w:r>
      <w:r w:rsidRPr="39B5B79D" w:rsidR="007573B0">
        <w:rPr>
          <w:rFonts w:ascii="Calibri" w:hAnsi="Calibri" w:cs="Calibri" w:asciiTheme="minorAscii" w:hAnsiTheme="minorAscii" w:cstheme="minorAscii"/>
          <w:i w:val="1"/>
          <w:iCs w:val="1"/>
        </w:rPr>
        <w:t>,</w:t>
      </w:r>
    </w:p>
    <w:p w:rsidRPr="009132CB" w:rsidR="007573B0" w:rsidP="00C82691" w:rsidRDefault="007573B0" w14:paraId="3E71500E" w14:textId="77777777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A292A" w14:paraId="14C5D0EE" w14:textId="6B3A80EF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ja niżej podpisany/</w:t>
      </w:r>
      <w:r w:rsidRPr="009132CB" w:rsidR="00C81837">
        <w:rPr>
          <w:rFonts w:asciiTheme="minorHAnsi" w:hAnsiTheme="minorHAnsi" w:cstheme="minorHAnsi"/>
          <w:lang w:val="pl-PL"/>
        </w:rPr>
        <w:t>na</w:t>
      </w:r>
    </w:p>
    <w:p w:rsidRPr="009132CB" w:rsidR="00C81837" w:rsidP="00C82691" w:rsidRDefault="00C81837" w14:paraId="03ECF18A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33FADBA7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………………………………………………………………………………..................................</w:t>
      </w:r>
    </w:p>
    <w:p w:rsidRPr="009132CB" w:rsidR="00C81837" w:rsidP="00C82691" w:rsidRDefault="00C81837" w14:paraId="39C96910" w14:textId="7F26B6D2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 (nazwisko i imię osoby upoważnionej </w:t>
      </w:r>
      <w:r w:rsidRPr="009132CB" w:rsidR="59D0098E">
        <w:rPr>
          <w:rFonts w:asciiTheme="minorHAnsi" w:hAnsiTheme="minorHAnsi" w:cstheme="minorHAnsi"/>
          <w:lang w:val="pl-PL"/>
        </w:rPr>
        <w:t xml:space="preserve">do </w:t>
      </w:r>
      <w:r w:rsidRPr="009132CB" w:rsidR="65BC0D59">
        <w:rPr>
          <w:rFonts w:asciiTheme="minorHAnsi" w:hAnsiTheme="minorHAnsi" w:cstheme="minorHAnsi"/>
          <w:lang w:val="pl-PL"/>
        </w:rPr>
        <w:t>reprezentowania Wykonawcy</w:t>
      </w:r>
      <w:r w:rsidRPr="009132CB">
        <w:rPr>
          <w:rFonts w:asciiTheme="minorHAnsi" w:hAnsiTheme="minorHAnsi" w:cstheme="minorHAnsi"/>
          <w:lang w:val="pl-PL"/>
        </w:rPr>
        <w:t>)</w:t>
      </w:r>
    </w:p>
    <w:p w:rsidRPr="009132CB" w:rsidR="00C81837" w:rsidP="00C82691" w:rsidRDefault="00C81837" w14:paraId="7ED06B04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1CA68159" w14:textId="09CBC72D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Działając w imieniu (nazwa Wykonawcy</w:t>
      </w:r>
      <w:r w:rsidRPr="009132CB" w:rsidR="32C099FF">
        <w:rPr>
          <w:rFonts w:asciiTheme="minorHAnsi" w:hAnsiTheme="minorHAnsi" w:cstheme="minorHAnsi"/>
          <w:lang w:val="pl-PL"/>
        </w:rPr>
        <w:t xml:space="preserve">):  </w:t>
      </w:r>
      <w:r w:rsidRPr="009132CB">
        <w:rPr>
          <w:rFonts w:asciiTheme="minorHAnsi" w:hAnsiTheme="minorHAnsi" w:cstheme="minorHAnsi"/>
          <w:lang w:val="pl-PL"/>
        </w:rPr>
        <w:t xml:space="preserve"> ………………………………………………</w:t>
      </w:r>
    </w:p>
    <w:p w:rsidRPr="009132CB" w:rsidR="00C81837" w:rsidP="00C82691" w:rsidRDefault="00C81837" w14:paraId="3ABD07C7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00E02BF9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Adres……………………………………………………………………………………………………</w:t>
      </w:r>
    </w:p>
    <w:p w:rsidRPr="009132CB" w:rsidR="00C81837" w:rsidP="00C82691" w:rsidRDefault="00C81837" w14:paraId="3303984B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2BF64EDD" w14:textId="48D2A6C3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NIP…………………………………………REGON…………………………………………………</w:t>
      </w:r>
    </w:p>
    <w:p w:rsidRPr="009132CB" w:rsidR="00C81837" w:rsidP="00C82691" w:rsidRDefault="00C81837" w14:paraId="54546194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233C3C8E" w14:textId="6D1620DC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oświadczam, że działając na rzecz podmiotu, który reprezentuję jako Wykonawca </w:t>
      </w:r>
      <w:r w:rsidRPr="009132CB">
        <w:rPr>
          <w:rFonts w:asciiTheme="minorHAnsi" w:hAnsiTheme="minorHAnsi" w:cstheme="minorHAnsi"/>
          <w:b/>
          <w:color w:val="FF0000"/>
          <w:lang w:val="pl-PL"/>
        </w:rPr>
        <w:t>podlegam/nie podlegam</w:t>
      </w:r>
      <w:r w:rsidRPr="009132CB">
        <w:rPr>
          <w:rStyle w:val="Odwoanieprzypisudolnego"/>
          <w:rFonts w:asciiTheme="minorHAnsi" w:hAnsiTheme="minorHAnsi" w:cstheme="minorHAnsi"/>
          <w:color w:val="FF0000"/>
          <w:lang w:val="pl-PL"/>
        </w:rPr>
        <w:footnoteReference w:id="1"/>
      </w:r>
      <w:r w:rsidRPr="009132CB" w:rsidR="00CA292A">
        <w:rPr>
          <w:rFonts w:asciiTheme="minorHAnsi" w:hAnsiTheme="minorHAnsi" w:cstheme="minorHAnsi"/>
          <w:b/>
          <w:color w:val="FF0000"/>
          <w:lang w:val="pl-PL"/>
        </w:rPr>
        <w:t xml:space="preserve"> </w:t>
      </w:r>
      <w:r w:rsidRPr="009132CB">
        <w:rPr>
          <w:rFonts w:asciiTheme="minorHAnsi" w:hAnsiTheme="minorHAnsi" w:cstheme="minorHAnsi"/>
          <w:lang w:val="pl-PL"/>
        </w:rPr>
        <w:t>wykluczeniu na podstawie niżej wyszczególnionych aktów prawnych</w:t>
      </w:r>
      <w:r w:rsidRPr="009132CB" w:rsidR="00CA292A">
        <w:rPr>
          <w:rFonts w:asciiTheme="minorHAnsi" w:hAnsiTheme="minorHAnsi" w:cstheme="minorHAnsi"/>
          <w:lang w:val="pl-PL"/>
        </w:rPr>
        <w:t xml:space="preserve"> i Komunikatu Komisji Europejskiej:</w:t>
      </w:r>
      <w:r w:rsidRPr="009132CB">
        <w:rPr>
          <w:rFonts w:asciiTheme="minorHAnsi" w:hAnsiTheme="minorHAnsi" w:cstheme="minorHAnsi"/>
          <w:lang w:val="pl-PL"/>
        </w:rPr>
        <w:t>:</w:t>
      </w:r>
    </w:p>
    <w:p w:rsidRPr="009132CB" w:rsidR="00C81837" w:rsidP="00C82691" w:rsidRDefault="00C81837" w14:paraId="13CC6796" w14:textId="00C001E7">
      <w:pPr>
        <w:pStyle w:val="Akapitzlist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</w:t>
      </w:r>
      <w:r w:rsidRPr="009132CB" w:rsidR="3101A8B5">
        <w:rPr>
          <w:rFonts w:asciiTheme="minorHAnsi" w:hAnsiTheme="minorHAnsi" w:cstheme="minorHAnsi"/>
          <w:lang w:val="pl-PL"/>
        </w:rPr>
        <w:t>17.03.2014</w:t>
      </w:r>
      <w:r w:rsidRPr="009132CB">
        <w:rPr>
          <w:rFonts w:asciiTheme="minorHAnsi" w:hAnsiTheme="minorHAnsi" w:cstheme="minorHAnsi"/>
          <w:lang w:val="pl-PL"/>
        </w:rPr>
        <w:t>, str. 6, z późn. zm.),</w:t>
      </w:r>
    </w:p>
    <w:p w:rsidRPr="009132CB" w:rsidR="00C81837" w:rsidP="00C82691" w:rsidRDefault="00C81837" w14:paraId="69A6FCDF" w14:textId="3A7021D6">
      <w:pPr>
        <w:pStyle w:val="Akapitzlist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Rozporządzenie Rady (WE) nr 765/2006 z dnia 18 maja 2006 r. dotyczące środków ograniczających w związku z sytuacją na Białorusi i udziałem Białorusi w agresji Rosji wobec Ukrainy (Dz. U. UE L 134 z </w:t>
      </w:r>
      <w:r w:rsidRPr="009132CB" w:rsidR="73651F85">
        <w:rPr>
          <w:rFonts w:asciiTheme="minorHAnsi" w:hAnsiTheme="minorHAnsi" w:cstheme="minorHAnsi"/>
          <w:lang w:val="pl-PL"/>
        </w:rPr>
        <w:t>20.05.2006</w:t>
      </w:r>
      <w:r w:rsidRPr="009132CB">
        <w:rPr>
          <w:rFonts w:asciiTheme="minorHAnsi" w:hAnsiTheme="minorHAnsi" w:cstheme="minorHAnsi"/>
          <w:lang w:val="pl-PL"/>
        </w:rPr>
        <w:t>, str. 1, z późn. zm.),</w:t>
      </w:r>
    </w:p>
    <w:p w:rsidRPr="009132CB" w:rsidR="00C81837" w:rsidP="00C82691" w:rsidRDefault="00C81837" w14:paraId="425C4AB7" w14:textId="63013E0E">
      <w:pPr>
        <w:pStyle w:val="Akapitzlist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Rozporządzenie (UE) nr 833/2014 z dnia 31 lipca 2014 r. dotyczące środków ograniczających w związku z działaniami Rosji destabilizującymi sytuację na Ukrainie</w:t>
      </w:r>
      <w:r w:rsidRPr="009132CB" w:rsidR="00CA292A">
        <w:rPr>
          <w:rFonts w:asciiTheme="minorHAnsi" w:hAnsiTheme="minorHAnsi" w:cstheme="minorHAnsi"/>
          <w:lang w:val="pl-PL"/>
        </w:rPr>
        <w:t xml:space="preserve"> </w:t>
      </w:r>
      <w:r w:rsidRPr="009132CB">
        <w:rPr>
          <w:rFonts w:asciiTheme="minorHAnsi" w:hAnsiTheme="minorHAnsi" w:cstheme="minorHAnsi"/>
          <w:lang w:val="pl-PL"/>
        </w:rPr>
        <w:t xml:space="preserve">(Dz. U. UE L 229 z 31.07.2014, str. 1. z późn. zm.) w szczególności z art. 5 k ust. </w:t>
      </w:r>
      <w:r w:rsidRPr="009132CB" w:rsidR="2EC0BBB1">
        <w:rPr>
          <w:rFonts w:asciiTheme="minorHAnsi" w:hAnsiTheme="minorHAnsi" w:cstheme="minorHAnsi"/>
          <w:lang w:val="pl-PL"/>
        </w:rPr>
        <w:t>1 i</w:t>
      </w:r>
      <w:r w:rsidRPr="009132CB">
        <w:rPr>
          <w:rFonts w:asciiTheme="minorHAnsi" w:hAnsiTheme="minorHAnsi" w:cstheme="minorHAnsi"/>
          <w:lang w:val="pl-PL"/>
        </w:rPr>
        <w:t xml:space="preserve"> art. 5 l ust. 1 </w:t>
      </w:r>
    </w:p>
    <w:p w:rsidRPr="009132CB" w:rsidR="00C81837" w:rsidP="00C82691" w:rsidRDefault="00C81837" w14:paraId="26AB6809" w14:textId="0D59543A">
      <w:pPr>
        <w:pStyle w:val="Akapitzlist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Ustawy z dnia 13 kwietnia 2022 r. </w:t>
      </w:r>
      <w:bookmarkStart w:name="_Hlk109636862" w:id="0"/>
      <w:r w:rsidRPr="009132CB">
        <w:rPr>
          <w:rFonts w:asciiTheme="minorHAnsi" w:hAnsiTheme="minorHAnsi" w:cstheme="minorHAnsi"/>
          <w:lang w:val="pl-PL"/>
        </w:rPr>
        <w:t xml:space="preserve">o szczególnych rozwiązaniach w zakresie przeciwdziałania wspieraniu agresji na Ukrainę oraz służących ochronie bezpieczeństwa narodowego </w:t>
      </w:r>
      <w:bookmarkEnd w:id="0"/>
      <w:r w:rsidRPr="009132CB">
        <w:rPr>
          <w:rFonts w:asciiTheme="minorHAnsi" w:hAnsiTheme="minorHAnsi" w:cstheme="minorHAnsi"/>
          <w:bCs/>
          <w:lang w:val="pl-PL"/>
        </w:rPr>
        <w:t>(tekst jednolity: Dz. U. z 2024 r. poz. 507)</w:t>
      </w:r>
    </w:p>
    <w:p w:rsidRPr="009132CB" w:rsidR="00CA292A" w:rsidP="00C82691" w:rsidRDefault="00CA292A" w14:paraId="3700FF1A" w14:textId="5997AE24">
      <w:pPr>
        <w:pStyle w:val="Akapitzlist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Komunikat Komisji Europejskiej pn. Tymczasowe kryzysowe ramy środków pomocy państwa w celu wsparcia gospodarki po agresji Rosji wobec Ukrainy (Dz. U. UE C 131 z </w:t>
      </w:r>
      <w:r w:rsidRPr="009132CB" w:rsidR="7A89A4CC">
        <w:rPr>
          <w:rFonts w:asciiTheme="minorHAnsi" w:hAnsiTheme="minorHAnsi" w:cstheme="minorHAnsi"/>
          <w:lang w:val="pl-PL"/>
        </w:rPr>
        <w:t>24.03.2022</w:t>
      </w:r>
      <w:r w:rsidRPr="009132CB">
        <w:rPr>
          <w:rFonts w:asciiTheme="minorHAnsi" w:hAnsiTheme="minorHAnsi" w:cstheme="minorHAnsi"/>
          <w:lang w:val="pl-PL"/>
        </w:rPr>
        <w:t>)</w:t>
      </w:r>
    </w:p>
    <w:p w:rsidRPr="009132CB" w:rsidR="00CA292A" w:rsidP="00C82691" w:rsidRDefault="00CA292A" w14:paraId="4D3FCA7E" w14:textId="55E269DB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lastRenderedPageBreak/>
        <w:t xml:space="preserve">Oświadczam, że </w:t>
      </w:r>
      <w:r w:rsidRPr="009132CB">
        <w:rPr>
          <w:rFonts w:asciiTheme="minorHAnsi" w:hAnsiTheme="minorHAnsi" w:cstheme="minorHAnsi"/>
          <w:b/>
          <w:color w:val="FF0000"/>
          <w:lang w:val="pl-PL"/>
        </w:rPr>
        <w:t>będę/nie będę</w:t>
      </w:r>
      <w:r w:rsidRPr="009132CB">
        <w:rPr>
          <w:rStyle w:val="Odwoanieprzypisudolnego"/>
          <w:rFonts w:asciiTheme="minorHAnsi" w:hAnsiTheme="minorHAnsi" w:cstheme="minorHAnsi"/>
          <w:b/>
          <w:color w:val="FF0000"/>
          <w:lang w:val="pl-PL"/>
        </w:rPr>
        <w:footnoteReference w:id="2"/>
      </w:r>
      <w:r w:rsidRPr="009132CB">
        <w:rPr>
          <w:rFonts w:asciiTheme="minorHAnsi" w:hAnsiTheme="minorHAnsi" w:cstheme="minorHAnsi"/>
          <w:color w:val="FF0000"/>
          <w:lang w:val="pl-PL"/>
        </w:rPr>
        <w:t xml:space="preserve"> </w:t>
      </w:r>
      <w:r w:rsidRPr="009132CB">
        <w:rPr>
          <w:rFonts w:asciiTheme="minorHAnsi" w:hAnsiTheme="minorHAnsi" w:cstheme="minorHAnsi"/>
          <w:lang w:val="pl-PL"/>
        </w:rPr>
        <w:t>w trakcie realizacji zamówienia korzystał z zasobów podmiotów podlegających sankcjom na podstawie ww. przepisów.</w:t>
      </w:r>
    </w:p>
    <w:p w:rsidRPr="009132CB" w:rsidR="00CA292A" w:rsidP="00C82691" w:rsidRDefault="00CA292A" w14:paraId="6B76F271" w14:textId="77777777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6CA55DA4" w14:textId="6702D473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Przyjmuję do wiadomości, że w przypadku stwierdzenia przez Zamawiającego na jakimkolwiek etapie postępowania, że Wykonawca podlega wykluczeniu na podstawie ww. przepisów, Zamawiający odstąpi od podpisania </w:t>
      </w:r>
      <w:r w:rsidRPr="009132CB" w:rsidR="35AE6F85">
        <w:rPr>
          <w:rFonts w:asciiTheme="minorHAnsi" w:hAnsiTheme="minorHAnsi" w:cstheme="minorHAnsi"/>
          <w:lang w:val="pl-PL"/>
        </w:rPr>
        <w:t>umowy.</w:t>
      </w:r>
    </w:p>
    <w:p w:rsidRPr="009132CB" w:rsidR="00CA292A" w:rsidP="00C82691" w:rsidRDefault="00CA292A" w14:paraId="4FD7A1AE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0AAC10D3" w14:textId="3C2A59F2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Przyjmuję do wiadomości, że w przypadku stwierdzenia przez Zamawiającego w trakcie rea</w:t>
      </w:r>
      <w:r w:rsidRPr="009132CB" w:rsidR="00517126">
        <w:rPr>
          <w:rFonts w:asciiTheme="minorHAnsi" w:hAnsiTheme="minorHAnsi" w:cstheme="minorHAnsi"/>
          <w:lang w:val="pl-PL"/>
        </w:rPr>
        <w:t xml:space="preserve">lizacji umowy, że Wykonawca, </w:t>
      </w:r>
      <w:r w:rsidRPr="009132CB">
        <w:rPr>
          <w:rFonts w:asciiTheme="minorHAnsi" w:hAnsiTheme="minorHAnsi" w:cstheme="minorHAnsi"/>
          <w:lang w:val="pl-PL"/>
        </w:rPr>
        <w:t>podmiot z nim powiązany</w:t>
      </w:r>
      <w:r w:rsidRPr="009132CB" w:rsidR="00517126">
        <w:rPr>
          <w:rFonts w:asciiTheme="minorHAnsi" w:hAnsiTheme="minorHAnsi" w:cstheme="minorHAnsi"/>
          <w:lang w:val="pl-PL"/>
        </w:rPr>
        <w:t>, podmiot wchodzący w skład konsorcjum zawartego na rzecz realizacji zadania będącego przedmiotem zamówienia</w:t>
      </w:r>
      <w:r w:rsidRPr="009132CB">
        <w:rPr>
          <w:rFonts w:asciiTheme="minorHAnsi" w:hAnsiTheme="minorHAnsi" w:cstheme="minorHAnsi"/>
          <w:lang w:val="pl-PL"/>
        </w:rPr>
        <w:t xml:space="preserve"> jest objęty sankcjami na podstawie ww. przepisów, Zamawiający nie dokona płatności także w przypadku wykonania w całości przedmiotu zamówienia. </w:t>
      </w:r>
    </w:p>
    <w:p w:rsidRPr="009132CB" w:rsidR="00CA292A" w:rsidP="00C82691" w:rsidRDefault="00CA292A" w14:paraId="5FED5F91" w14:textId="6AB68815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69AB1EBA" w14:textId="463FF411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1E831016" w14:textId="250CE2A7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7A5FDF28" w14:textId="4B00EE1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7DBB3CEC" w14:textId="44A5C36B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…………………………………………………………</w:t>
      </w:r>
    </w:p>
    <w:p w:rsidRPr="009132CB" w:rsidR="00C81837" w:rsidP="00C82691" w:rsidRDefault="00C81837" w14:paraId="2646A81B" w14:textId="3D571F67">
      <w:pPr>
        <w:spacing w:line="276" w:lineRule="auto"/>
        <w:ind w:firstLine="708"/>
        <w:rPr>
          <w:rFonts w:asciiTheme="minorHAnsi" w:hAnsiTheme="minorHAnsi" w:cstheme="minorHAnsi"/>
          <w:i/>
          <w:lang w:val="pl-PL"/>
        </w:rPr>
      </w:pPr>
      <w:r w:rsidRPr="009132CB">
        <w:rPr>
          <w:rFonts w:asciiTheme="minorHAnsi" w:hAnsiTheme="minorHAnsi" w:cstheme="minorHAnsi"/>
          <w:i/>
          <w:lang w:val="pl-PL"/>
        </w:rPr>
        <w:t>(data, podpis)</w:t>
      </w:r>
    </w:p>
    <w:p w:rsidRPr="009132CB" w:rsidR="00C81837" w:rsidP="00C82691" w:rsidRDefault="00C81837" w14:paraId="62AD7909" w14:textId="1C11C0EE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70231E29" w14:textId="0E48F17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1F647C10" w14:textId="6CF821C4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06343FA3" w14:textId="1D7A0531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6D25EC62" w14:textId="62EA65A8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554ADA30" w14:textId="33A13C74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4B98FFE3" w14:textId="479D87D3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017073C3" w14:textId="5215A59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237EF3C4" w14:textId="585A7DF1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229E7B4B" w14:textId="34EC9F93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74B28E22" w14:textId="0103B65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067741E3" w14:textId="282754DE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07EF9EDA" w14:textId="0EADCF5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3CF869BA" w14:textId="20FCE558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20F717D2" w14:textId="42598544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7F5A6175" w14:textId="4959CAF3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14CBB973" w14:textId="66963D34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2CB6D839" w14:textId="7D91BE7F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5B460C64" w14:textId="295634B7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6B3128E5" w14:textId="57FABFEB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49A17569" w14:textId="52220B38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7F154785" w14:textId="6E65B3E6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6803B238" w14:textId="398E18D3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473A6BCC" w14:textId="134AE2DE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445D6809" w14:textId="09BEA875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7B5172DF" w14:textId="58A18318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1852DCD7" w14:textId="7CA430E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778755E2" w:rsidP="00C82691" w:rsidRDefault="778755E2" w14:paraId="5AAB69DF" w14:textId="4828E7FA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4EB35EB0" w14:textId="52446193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D81138" w:rsidP="00C82691" w:rsidRDefault="00D81138" w14:paraId="4522451C" w14:textId="77777777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D81138" w:rsidP="00C82691" w:rsidRDefault="00D81138" w14:paraId="2B50320B" w14:textId="77777777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64C6B403" w14:textId="4FAB96AB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9132CB">
        <w:rPr>
          <w:rFonts w:asciiTheme="minorHAnsi" w:hAnsiTheme="minorHAnsi" w:cstheme="minorHAnsi"/>
          <w:b/>
          <w:lang w:val="pl-PL"/>
        </w:rPr>
        <w:t>OŚWIADCZENIE P</w:t>
      </w:r>
      <w:r w:rsidRPr="009132CB" w:rsidR="005248B8">
        <w:rPr>
          <w:rFonts w:asciiTheme="minorHAnsi" w:hAnsiTheme="minorHAnsi" w:cstheme="minorHAnsi"/>
          <w:b/>
          <w:lang w:val="pl-PL"/>
        </w:rPr>
        <w:t>ODMIOTU WCHODZĄCEGO W SKŁAD</w:t>
      </w:r>
      <w:r w:rsidRPr="009132CB">
        <w:rPr>
          <w:rFonts w:asciiTheme="minorHAnsi" w:hAnsiTheme="minorHAnsi" w:cstheme="minorHAnsi"/>
          <w:b/>
          <w:lang w:val="pl-PL"/>
        </w:rPr>
        <w:t xml:space="preserve"> KONSORCJUM</w:t>
      </w:r>
      <w:r w:rsidRPr="009132CB">
        <w:rPr>
          <w:rStyle w:val="Odwoanieprzypisudolnego"/>
          <w:rFonts w:asciiTheme="minorHAnsi" w:hAnsiTheme="minorHAnsi" w:cstheme="minorHAnsi"/>
          <w:b/>
          <w:lang w:val="pl-PL"/>
        </w:rPr>
        <w:footnoteReference w:id="3"/>
      </w:r>
    </w:p>
    <w:p w:rsidRPr="009132CB" w:rsidR="00C81837" w:rsidP="00C82691" w:rsidRDefault="00C81837" w14:paraId="551C63F3" w14:textId="77777777">
      <w:pPr>
        <w:spacing w:line="276" w:lineRule="auto"/>
        <w:jc w:val="both"/>
        <w:rPr>
          <w:rFonts w:asciiTheme="minorHAnsi" w:hAnsiTheme="minorHAnsi" w:cstheme="minorHAnsi"/>
          <w:b/>
          <w:lang w:val="pl-PL"/>
        </w:rPr>
      </w:pPr>
    </w:p>
    <w:p w:rsidRPr="009132CB" w:rsidR="00034D86" w:rsidP="00C82691" w:rsidRDefault="00034D86" w14:paraId="6991EA8F" w14:textId="77777777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i/>
          <w:iCs/>
        </w:rPr>
      </w:pPr>
      <w:r w:rsidRPr="009132CB">
        <w:rPr>
          <w:rFonts w:asciiTheme="minorHAnsi" w:hAnsiTheme="minorHAnsi" w:cstheme="minorHAnsi"/>
        </w:rPr>
        <w:t>W związku z ubieganiem się o realizację zamówienia pn</w:t>
      </w:r>
      <w:r w:rsidRPr="009132CB">
        <w:rPr>
          <w:rFonts w:asciiTheme="minorHAnsi" w:hAnsiTheme="minorHAnsi" w:cstheme="minorHAnsi"/>
          <w:i/>
          <w:iCs/>
        </w:rPr>
        <w:t>. „</w:t>
      </w:r>
      <w:r w:rsidRPr="009132CB">
        <w:rPr>
          <w:rFonts w:asciiTheme="minorHAnsi" w:hAnsiTheme="minorHAnsi" w:cstheme="minorHAnsi"/>
        </w:rPr>
        <w:t>Rozbudowa zasobu Społecznej Agencji Najmu w Dąbrowie Górniczej poprzez pozyskanie mieszkań na rynku komercyjnym przez agencję nieruchomości” w ramach projektu „</w:t>
      </w:r>
      <w:r w:rsidRPr="009132CB">
        <w:rPr>
          <w:rFonts w:asciiTheme="minorHAnsi" w:hAnsiTheme="minorHAnsi" w:cstheme="minorHAnsi"/>
          <w:i/>
          <w:iCs/>
        </w:rPr>
        <w:t>Pilotaż Społecznej Agencji Najmu w Dąbrowie Górniczej adresowanej do mieszkańców pozostających w trudnej sytuacji mieszkaniowej i życiowej”,</w:t>
      </w:r>
    </w:p>
    <w:p w:rsidRPr="009132CB" w:rsidR="00034D86" w:rsidP="00C82691" w:rsidRDefault="00034D86" w14:paraId="63C7BA3F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35F4CD41" w14:textId="0040E532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ja niżej podpisany/</w:t>
      </w:r>
      <w:proofErr w:type="spellStart"/>
      <w:r w:rsidRPr="009132CB">
        <w:rPr>
          <w:rFonts w:asciiTheme="minorHAnsi" w:hAnsiTheme="minorHAnsi" w:cstheme="minorHAnsi"/>
          <w:lang w:val="pl-PL"/>
        </w:rPr>
        <w:t>ana</w:t>
      </w:r>
      <w:proofErr w:type="spellEnd"/>
      <w:r w:rsidRPr="009132CB">
        <w:rPr>
          <w:rFonts w:asciiTheme="minorHAnsi" w:hAnsiTheme="minorHAnsi" w:cstheme="minorHAnsi"/>
          <w:lang w:val="pl-PL"/>
        </w:rPr>
        <w:t xml:space="preserve"> </w:t>
      </w:r>
      <w:r w:rsidRPr="009132CB" w:rsidR="00CA292A">
        <w:rPr>
          <w:rFonts w:asciiTheme="minorHAnsi" w:hAnsiTheme="minorHAnsi" w:cstheme="minorHAnsi"/>
          <w:lang w:val="pl-PL"/>
        </w:rPr>
        <w:t>reprezentujący/a podmiot wchodzący w skład konsorcjum</w:t>
      </w:r>
    </w:p>
    <w:p w:rsidRPr="009132CB" w:rsidR="00C81837" w:rsidP="00C82691" w:rsidRDefault="00C81837" w14:paraId="0B72FB40" w14:textId="77777777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551D8869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………………………………………………………………………………..................................</w:t>
      </w:r>
    </w:p>
    <w:p w:rsidRPr="009132CB" w:rsidR="00C81837" w:rsidP="00C82691" w:rsidRDefault="00C81837" w14:paraId="69070CE4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 (nazwisko i imię osoby upoważnionej do  reprezentowania  Wykonawcy)</w:t>
      </w:r>
    </w:p>
    <w:p w:rsidRPr="009132CB" w:rsidR="00C81837" w:rsidP="00C82691" w:rsidRDefault="00C81837" w14:paraId="4E86847B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199553FA" w14:textId="0FA591CD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Działając w imieniu (nazwa </w:t>
      </w:r>
      <w:r w:rsidRPr="009132CB" w:rsidR="00CA292A">
        <w:rPr>
          <w:rFonts w:asciiTheme="minorHAnsi" w:hAnsiTheme="minorHAnsi" w:cstheme="minorHAnsi"/>
          <w:lang w:val="pl-PL"/>
        </w:rPr>
        <w:t>podmiotu wchodzącego w skład konsorcjum): ………………………..</w:t>
      </w:r>
    </w:p>
    <w:p w:rsidRPr="009132CB" w:rsidR="00C81837" w:rsidP="00C82691" w:rsidRDefault="00C81837" w14:paraId="10C369E0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33C177DD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Adres……………………………………………………………………………………………………</w:t>
      </w:r>
    </w:p>
    <w:p w:rsidRPr="009132CB" w:rsidR="00C81837" w:rsidP="00C82691" w:rsidRDefault="00C81837" w14:paraId="202029AF" w14:textId="77777777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81837" w:rsidP="00C82691" w:rsidRDefault="00C81837" w14:paraId="0CEBF498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NIP…………………………………………REGON…………………………………………………</w:t>
      </w:r>
    </w:p>
    <w:p w:rsidRPr="009132CB" w:rsidR="00C81837" w:rsidP="00C82691" w:rsidRDefault="00CA292A" w14:paraId="531332C6" w14:textId="42473423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oświadczam, </w:t>
      </w:r>
      <w:r w:rsidRPr="009132CB" w:rsidR="00C81837">
        <w:rPr>
          <w:rFonts w:asciiTheme="minorHAnsi" w:hAnsiTheme="minorHAnsi" w:cstheme="minorHAnsi"/>
          <w:lang w:val="pl-PL"/>
        </w:rPr>
        <w:t xml:space="preserve">że </w:t>
      </w:r>
      <w:r w:rsidRPr="009132CB">
        <w:rPr>
          <w:rFonts w:asciiTheme="minorHAnsi" w:hAnsiTheme="minorHAnsi" w:cstheme="minorHAnsi"/>
          <w:lang w:val="pl-PL"/>
        </w:rPr>
        <w:t>podmiot który reprezentuję jako podmiot wchodzący w skład konsorcjum</w:t>
      </w:r>
      <w:r w:rsidRPr="009132CB">
        <w:rPr>
          <w:rFonts w:asciiTheme="minorHAnsi" w:hAnsiTheme="minorHAnsi" w:cstheme="minorHAnsi"/>
          <w:b/>
          <w:lang w:val="pl-PL"/>
        </w:rPr>
        <w:t xml:space="preserve"> </w:t>
      </w:r>
      <w:r w:rsidRPr="009132CB" w:rsidR="00C81837">
        <w:rPr>
          <w:rFonts w:asciiTheme="minorHAnsi" w:hAnsiTheme="minorHAnsi" w:cstheme="minorHAnsi"/>
          <w:b/>
          <w:color w:val="FF0000"/>
          <w:lang w:val="pl-PL"/>
        </w:rPr>
        <w:t>podlegam/nie podlegam</w:t>
      </w:r>
      <w:r w:rsidRPr="009132CB">
        <w:rPr>
          <w:rStyle w:val="Odwoanieprzypisudolnego"/>
          <w:rFonts w:asciiTheme="minorHAnsi" w:hAnsiTheme="minorHAnsi" w:cstheme="minorHAnsi"/>
          <w:b/>
          <w:color w:val="FF0000"/>
          <w:lang w:val="pl-PL"/>
        </w:rPr>
        <w:footnoteReference w:id="4"/>
      </w:r>
      <w:r w:rsidRPr="009132CB">
        <w:rPr>
          <w:rFonts w:asciiTheme="minorHAnsi" w:hAnsiTheme="minorHAnsi" w:cstheme="minorHAnsi"/>
          <w:color w:val="FF0000"/>
          <w:lang w:val="pl-PL"/>
        </w:rPr>
        <w:t xml:space="preserve"> </w:t>
      </w:r>
      <w:r w:rsidRPr="009132CB" w:rsidR="00C81837">
        <w:rPr>
          <w:rFonts w:asciiTheme="minorHAnsi" w:hAnsiTheme="minorHAnsi" w:cstheme="minorHAnsi"/>
          <w:lang w:val="pl-PL"/>
        </w:rPr>
        <w:t>wykluczeniu na podstawie niżej wyszczególnionych aktów prawnych</w:t>
      </w:r>
      <w:r w:rsidRPr="009132CB">
        <w:rPr>
          <w:rFonts w:asciiTheme="minorHAnsi" w:hAnsiTheme="minorHAnsi" w:cstheme="minorHAnsi"/>
          <w:lang w:val="pl-PL"/>
        </w:rPr>
        <w:t xml:space="preserve"> i Komunikatu Komisji Europejskiej</w:t>
      </w:r>
      <w:r w:rsidRPr="009132CB" w:rsidR="00C81837">
        <w:rPr>
          <w:rFonts w:asciiTheme="minorHAnsi" w:hAnsiTheme="minorHAnsi" w:cstheme="minorHAnsi"/>
          <w:lang w:val="pl-PL"/>
        </w:rPr>
        <w:t>:</w:t>
      </w:r>
    </w:p>
    <w:p w:rsidRPr="009132CB" w:rsidR="00C81837" w:rsidP="00C82691" w:rsidRDefault="00C81837" w14:paraId="38EE0A1F" w14:textId="7EE0687C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Rozporządzenie Rady (UE) nr 269/2014 z dnia 17 marca 2014 r. w sprawie środków ograniczających w odniesieniu do działań podważających integralność terytorialną, suwerenność i niezależność Ukrainy lub im zagrażających (Dz.</w:t>
      </w:r>
      <w:r w:rsidRPr="009132CB" w:rsidR="00CA292A">
        <w:rPr>
          <w:rFonts w:asciiTheme="minorHAnsi" w:hAnsiTheme="minorHAnsi" w:cstheme="minorHAnsi"/>
          <w:lang w:val="pl-PL"/>
        </w:rPr>
        <w:t xml:space="preserve"> U. UE L 78 z 17.3.2014,</w:t>
      </w:r>
      <w:r w:rsidRPr="009132CB">
        <w:rPr>
          <w:rFonts w:asciiTheme="minorHAnsi" w:hAnsiTheme="minorHAnsi" w:cstheme="minorHAnsi"/>
          <w:lang w:val="pl-PL"/>
        </w:rPr>
        <w:t xml:space="preserve"> z późn. zm.),</w:t>
      </w:r>
    </w:p>
    <w:p w:rsidRPr="009132CB" w:rsidR="00C81837" w:rsidP="00C82691" w:rsidRDefault="00C81837" w14:paraId="26D7BC15" w14:textId="1E82F6F9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lastRenderedPageBreak/>
        <w:t xml:space="preserve">Rozporządzenie Rady (WE) nr 765/2006 z dnia 18 maja 2006 r. dotyczące środków ograniczających w związku z sytuacją na Białorusi i udziałem Białorusi w agresji Rosji wobec Ukrainy (Dz. U. UE L 134 z </w:t>
      </w:r>
      <w:r w:rsidRPr="009132CB" w:rsidR="00CA292A">
        <w:rPr>
          <w:rFonts w:asciiTheme="minorHAnsi" w:hAnsiTheme="minorHAnsi" w:cstheme="minorHAnsi"/>
          <w:lang w:val="pl-PL"/>
        </w:rPr>
        <w:t>20.5.2006,</w:t>
      </w:r>
      <w:r w:rsidRPr="009132CB">
        <w:rPr>
          <w:rFonts w:asciiTheme="minorHAnsi" w:hAnsiTheme="minorHAnsi" w:cstheme="minorHAnsi"/>
          <w:lang w:val="pl-PL"/>
        </w:rPr>
        <w:t xml:space="preserve"> z późn. zm.)</w:t>
      </w:r>
    </w:p>
    <w:p w:rsidRPr="009132CB" w:rsidR="00CA292A" w:rsidP="00C82691" w:rsidRDefault="00C81837" w14:paraId="5E0339CA" w14:textId="1982B3AF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Rozporządzenie (UE) nr 833/2014 z dnia 31 lipca 2014 r. dotyczące środków ograniczających w związku z działaniami Rosji destabilizującymi sytuację na Ukrainie</w:t>
      </w:r>
      <w:r w:rsidRPr="009132CB" w:rsidR="00CA292A">
        <w:rPr>
          <w:rFonts w:asciiTheme="minorHAnsi" w:hAnsiTheme="minorHAnsi" w:cstheme="minorHAnsi"/>
          <w:lang w:val="pl-PL"/>
        </w:rPr>
        <w:t xml:space="preserve"> (</w:t>
      </w:r>
      <w:proofErr w:type="spellStart"/>
      <w:r w:rsidRPr="009132CB" w:rsidR="00CA292A">
        <w:rPr>
          <w:rFonts w:asciiTheme="minorHAnsi" w:hAnsiTheme="minorHAnsi" w:cstheme="minorHAnsi"/>
          <w:lang w:val="pl-PL"/>
        </w:rPr>
        <w:t>Dz.U.UE</w:t>
      </w:r>
      <w:proofErr w:type="spellEnd"/>
      <w:r w:rsidRPr="009132CB" w:rsidR="00CA292A">
        <w:rPr>
          <w:rFonts w:asciiTheme="minorHAnsi" w:hAnsiTheme="minorHAnsi" w:cstheme="minorHAnsi"/>
          <w:lang w:val="pl-PL"/>
        </w:rPr>
        <w:t xml:space="preserve"> L 229 z 31.07.2014,z późn. zm.) w szczególności z art. 5k ust. 1  i art. 5 l ust.1</w:t>
      </w:r>
    </w:p>
    <w:p w:rsidRPr="009132CB" w:rsidR="00C81837" w:rsidP="00C82691" w:rsidRDefault="00CA292A" w14:paraId="56044A62" w14:textId="2B252CCD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ustawa z dnia 13 kwietnia 2022 r. o szczególnych rozwiązaniach w zakresie przeciwdziałania wspieraniu agresji na Ukrainę oraz służących ochronie bezpieczeństwa narodowego (tekst jednolity Dz. U. 2024 poz. 507)</w:t>
      </w:r>
    </w:p>
    <w:p w:rsidRPr="009132CB" w:rsidR="00CA292A" w:rsidP="00C82691" w:rsidRDefault="00CA292A" w14:paraId="4C3474FC" w14:textId="6BB8BEAE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Komunikat Komisji Europejskiej pn. </w:t>
      </w:r>
      <w:r w:rsidRPr="009132CB">
        <w:rPr>
          <w:rFonts w:asciiTheme="minorHAnsi" w:hAnsiTheme="minorHAnsi" w:cstheme="minorHAnsi"/>
          <w:iCs/>
          <w:lang w:val="pl-PL"/>
        </w:rPr>
        <w:t>Tymczasowe kryzysowe ramy środków pomocy państwa w celu wsparcia gospodarki po agresji Rosji wobec Ukrainy</w:t>
      </w:r>
      <w:r w:rsidRPr="009132CB">
        <w:rPr>
          <w:rFonts w:asciiTheme="minorHAnsi" w:hAnsiTheme="minorHAnsi" w:cstheme="minorHAnsi"/>
          <w:lang w:val="pl-PL"/>
        </w:rPr>
        <w:t xml:space="preserve"> (Dz. U. UE C 131 z 24.3.2022)</w:t>
      </w:r>
    </w:p>
    <w:p w:rsidRPr="009132CB" w:rsidR="00CA292A" w:rsidP="00C82691" w:rsidRDefault="00CA292A" w14:paraId="7B522DD1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 xml:space="preserve">Oświadczam, że </w:t>
      </w:r>
      <w:r w:rsidRPr="009132CB">
        <w:rPr>
          <w:rFonts w:asciiTheme="minorHAnsi" w:hAnsiTheme="minorHAnsi" w:cstheme="minorHAnsi"/>
          <w:b/>
          <w:color w:val="FF0000"/>
          <w:lang w:val="pl-PL"/>
        </w:rPr>
        <w:t>będę/nie będę</w:t>
      </w:r>
      <w:r w:rsidRPr="009132CB">
        <w:rPr>
          <w:rStyle w:val="Odwoanieprzypisudolnego"/>
          <w:rFonts w:asciiTheme="minorHAnsi" w:hAnsiTheme="minorHAnsi" w:cstheme="minorHAnsi"/>
          <w:b/>
          <w:color w:val="FF0000"/>
          <w:lang w:val="pl-PL"/>
        </w:rPr>
        <w:footnoteReference w:id="5"/>
      </w:r>
      <w:r w:rsidRPr="009132CB">
        <w:rPr>
          <w:rFonts w:asciiTheme="minorHAnsi" w:hAnsiTheme="minorHAnsi" w:cstheme="minorHAnsi"/>
          <w:color w:val="FF0000"/>
          <w:lang w:val="pl-PL"/>
        </w:rPr>
        <w:t xml:space="preserve"> </w:t>
      </w:r>
      <w:r w:rsidRPr="009132CB">
        <w:rPr>
          <w:rFonts w:asciiTheme="minorHAnsi" w:hAnsiTheme="minorHAnsi" w:cstheme="minorHAnsi"/>
          <w:lang w:val="pl-PL"/>
        </w:rPr>
        <w:t>w trakcie realizacji zamówienia korzystał z zasobów podmiotów podlegających sankcjom na podstawie ww. przepisów.</w:t>
      </w:r>
    </w:p>
    <w:p w:rsidRPr="009132CB" w:rsidR="00CA292A" w:rsidP="00C82691" w:rsidRDefault="00CA292A" w14:paraId="3A411796" w14:textId="57839840">
      <w:pPr>
        <w:spacing w:line="276" w:lineRule="auto"/>
        <w:rPr>
          <w:rFonts w:asciiTheme="minorHAnsi" w:hAnsiTheme="minorHAnsi" w:cstheme="minorHAnsi"/>
          <w:lang w:val="pl-PL"/>
        </w:rPr>
      </w:pPr>
    </w:p>
    <w:p w:rsidRPr="009132CB" w:rsidR="00CA292A" w:rsidP="00C82691" w:rsidRDefault="00CA292A" w14:paraId="2B0D5D9D" w14:textId="77777777">
      <w:pPr>
        <w:spacing w:line="276" w:lineRule="auto"/>
        <w:rPr>
          <w:rFonts w:asciiTheme="minorHAnsi" w:hAnsiTheme="minorHAnsi" w:cstheme="minorHAnsi"/>
          <w:lang w:val="pl-PL"/>
        </w:rPr>
      </w:pPr>
      <w:r w:rsidRPr="009132CB">
        <w:rPr>
          <w:rFonts w:asciiTheme="minorHAnsi" w:hAnsiTheme="minorHAnsi" w:cstheme="minorHAnsi"/>
          <w:lang w:val="pl-PL"/>
        </w:rPr>
        <w:t>…………………………………………………………</w:t>
      </w:r>
    </w:p>
    <w:p w:rsidRPr="009132CB" w:rsidR="00724D20" w:rsidP="00C82691" w:rsidRDefault="00CA292A" w14:paraId="686FB0C9" w14:textId="39DEB569">
      <w:pPr>
        <w:spacing w:line="276" w:lineRule="auto"/>
        <w:ind w:firstLine="708"/>
        <w:rPr>
          <w:rFonts w:asciiTheme="minorHAnsi" w:hAnsiTheme="minorHAnsi" w:cstheme="minorHAnsi"/>
          <w:i/>
          <w:lang w:val="pl-PL"/>
        </w:rPr>
      </w:pPr>
      <w:r w:rsidRPr="009132CB">
        <w:rPr>
          <w:rFonts w:asciiTheme="minorHAnsi" w:hAnsiTheme="minorHAnsi" w:cstheme="minorHAnsi"/>
          <w:i/>
          <w:lang w:val="pl-PL"/>
        </w:rPr>
        <w:t>(data, podpis)</w:t>
      </w:r>
    </w:p>
    <w:sectPr w:rsidRPr="009132CB" w:rsidR="00724D20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6A1E" w:rsidP="00231BDB" w:rsidRDefault="00696A1E" w14:paraId="1D7122C7" w14:textId="77777777">
      <w:r>
        <w:separator/>
      </w:r>
    </w:p>
  </w:endnote>
  <w:endnote w:type="continuationSeparator" w:id="0">
    <w:p w:rsidR="00696A1E" w:rsidP="00231BDB" w:rsidRDefault="00696A1E" w14:paraId="4DAF7E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0A1E" w:rsidP="006F0A1E" w:rsidRDefault="006F0A1E" w14:paraId="654DE0A4" w14:textId="77777777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 w:rsidRPr="00ED749B">
      <w:rPr>
        <w:rFonts w:asciiTheme="minorHAnsi" w:hAnsiTheme="minorHAnsi" w:cstheme="minorHAnsi"/>
        <w:i/>
        <w:sz w:val="18"/>
        <w:szCs w:val="18"/>
        <w:lang w:val="pl-PL"/>
      </w:rPr>
      <w:t>Pilotaż Społecznej Agencji Najmu w</w:t>
    </w:r>
    <w:r>
      <w:rPr>
        <w:rFonts w:asciiTheme="minorHAnsi" w:hAnsiTheme="minorHAnsi" w:cstheme="minorHAnsi"/>
        <w:i/>
        <w:sz w:val="18"/>
        <w:szCs w:val="18"/>
        <w:lang w:val="pl-PL"/>
      </w:rPr>
      <w:t xml:space="preserve"> Dąbrowie Górniczej adresowanej do mieszkańców pozostających w trudnej sytuacji mieszkaniowej i życiowej</w:t>
    </w:r>
  </w:p>
  <w:p w:rsidRPr="006F0A1E" w:rsidR="006F0A1E" w:rsidP="006F0A1E" w:rsidRDefault="006F0A1E" w14:paraId="2E98CBBB" w14:textId="41A94835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>
      <w:rPr>
        <w:rFonts w:asciiTheme="minorHAnsi" w:hAnsiTheme="minorHAnsi" w:cstheme="minorHAnsi"/>
        <w:i/>
        <w:sz w:val="18"/>
        <w:szCs w:val="18"/>
        <w:lang w:val="pl-PL"/>
      </w:rPr>
      <w:t>Projekt dofinansowany ze środków Unii Europejskiej w ramach programu Fundusze Europejskie dla Rozwoju Społecznego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6A1E" w:rsidP="00231BDB" w:rsidRDefault="00696A1E" w14:paraId="3D21B069" w14:textId="77777777">
      <w:r>
        <w:separator/>
      </w:r>
    </w:p>
  </w:footnote>
  <w:footnote w:type="continuationSeparator" w:id="0">
    <w:p w:rsidR="00696A1E" w:rsidP="00231BDB" w:rsidRDefault="00696A1E" w14:paraId="5E0DC923" w14:textId="77777777">
      <w:r>
        <w:continuationSeparator/>
      </w:r>
    </w:p>
  </w:footnote>
  <w:footnote w:id="1">
    <w:p w:rsidRPr="00C81837" w:rsidR="00C81837" w:rsidRDefault="00C81837" w14:paraId="4349D3FA" w14:textId="205ED985">
      <w:pPr>
        <w:pStyle w:val="Tekstprzypisudolnego"/>
        <w:rPr>
          <w:rFonts w:asciiTheme="minorHAnsi" w:hAnsiTheme="minorHAnsi" w:cstheme="minorHAnsi"/>
          <w:lang w:val="pl-PL"/>
        </w:rPr>
      </w:pPr>
      <w:r w:rsidRPr="00C81837">
        <w:rPr>
          <w:rStyle w:val="Odwoanieprzypisudolnego"/>
          <w:rFonts w:asciiTheme="minorHAnsi" w:hAnsiTheme="minorHAnsi" w:cstheme="minorHAnsi"/>
        </w:rPr>
        <w:footnoteRef/>
      </w:r>
      <w:r w:rsidRPr="007B4E66">
        <w:rPr>
          <w:rFonts w:asciiTheme="minorHAnsi" w:hAnsiTheme="minorHAnsi" w:cstheme="minorHAnsi"/>
          <w:lang w:val="pl-PL"/>
        </w:rPr>
        <w:t xml:space="preserve"> </w:t>
      </w:r>
      <w:r w:rsidRPr="00C81837">
        <w:rPr>
          <w:rFonts w:asciiTheme="minorHAnsi" w:hAnsiTheme="minorHAnsi" w:cstheme="minorHAnsi"/>
          <w:lang w:val="pl-PL"/>
        </w:rPr>
        <w:t>Niepotrzebne skreślić</w:t>
      </w:r>
    </w:p>
  </w:footnote>
  <w:footnote w:id="2">
    <w:p w:rsidRPr="00CA292A" w:rsidR="00CA292A" w:rsidRDefault="00CA292A" w14:paraId="1C81EF06" w14:textId="7BF7333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B4E66">
        <w:rPr>
          <w:lang w:val="pl-PL"/>
        </w:rPr>
        <w:t xml:space="preserve"> </w:t>
      </w:r>
      <w:r w:rsidRPr="00C81837">
        <w:rPr>
          <w:rFonts w:asciiTheme="minorHAnsi" w:hAnsiTheme="minorHAnsi" w:cstheme="minorHAnsi"/>
          <w:lang w:val="pl-PL"/>
        </w:rPr>
        <w:t>Niepotrzebne skreślić</w:t>
      </w:r>
    </w:p>
  </w:footnote>
  <w:footnote w:id="3">
    <w:p w:rsidRPr="00CA292A" w:rsidR="00C81837" w:rsidRDefault="00C81837" w14:paraId="385C531F" w14:textId="756BA67C">
      <w:pPr>
        <w:pStyle w:val="Tekstprzypisudolnego"/>
        <w:rPr>
          <w:rFonts w:asciiTheme="minorHAnsi" w:hAnsiTheme="minorHAnsi" w:cstheme="minorHAnsi"/>
          <w:lang w:val="pl-PL"/>
        </w:rPr>
      </w:pPr>
      <w:r w:rsidRPr="00C81837">
        <w:rPr>
          <w:rStyle w:val="Odwoanieprzypisudolnego"/>
          <w:rFonts w:asciiTheme="minorHAnsi" w:hAnsiTheme="minorHAnsi" w:cstheme="minorHAnsi"/>
        </w:rPr>
        <w:footnoteRef/>
      </w:r>
      <w:r w:rsidRPr="007B4E66">
        <w:rPr>
          <w:rFonts w:asciiTheme="minorHAnsi" w:hAnsiTheme="minorHAnsi" w:cstheme="minorHAnsi"/>
          <w:lang w:val="pl-PL"/>
        </w:rPr>
        <w:t xml:space="preserve"> </w:t>
      </w:r>
      <w:r w:rsidRPr="00CA292A">
        <w:rPr>
          <w:rFonts w:asciiTheme="minorHAnsi" w:hAnsiTheme="minorHAnsi" w:cstheme="minorHAnsi"/>
          <w:lang w:val="pl-PL"/>
        </w:rPr>
        <w:t>Wypełnić jeżeli dotyczy</w:t>
      </w:r>
      <w:r w:rsidR="00CA292A">
        <w:rPr>
          <w:rFonts w:asciiTheme="minorHAnsi" w:hAnsiTheme="minorHAnsi" w:cstheme="minorHAnsi"/>
          <w:lang w:val="pl-PL"/>
        </w:rPr>
        <w:t>, w przypadku konsorcjum wypełniają reprezentanci wszystkich podmiotów wchodzących w jego skład</w:t>
      </w:r>
    </w:p>
  </w:footnote>
  <w:footnote w:id="4">
    <w:p w:rsidRPr="00CA292A" w:rsidR="00CA292A" w:rsidRDefault="00CA292A" w14:paraId="28D75F3F" w14:textId="6CE794B1">
      <w:pPr>
        <w:pStyle w:val="Tekstprzypisudolnego"/>
        <w:rPr>
          <w:lang w:val="pl-PL"/>
        </w:rPr>
      </w:pPr>
      <w:r w:rsidRPr="00CA292A">
        <w:rPr>
          <w:rStyle w:val="Odwoanieprzypisudolnego"/>
          <w:rFonts w:asciiTheme="minorHAnsi" w:hAnsiTheme="minorHAnsi" w:cstheme="minorHAnsi"/>
        </w:rPr>
        <w:footnoteRef/>
      </w:r>
      <w:r w:rsidRPr="00CA292A">
        <w:rPr>
          <w:rFonts w:asciiTheme="minorHAnsi" w:hAnsiTheme="minorHAnsi" w:cstheme="minorHAnsi"/>
        </w:rPr>
        <w:t xml:space="preserve"> </w:t>
      </w:r>
      <w:r w:rsidRPr="00CA292A">
        <w:rPr>
          <w:rFonts w:asciiTheme="minorHAnsi" w:hAnsiTheme="minorHAnsi" w:cstheme="minorHAnsi"/>
          <w:lang w:val="pl-PL"/>
        </w:rPr>
        <w:t>Niepotrzebne skreślić</w:t>
      </w:r>
    </w:p>
  </w:footnote>
  <w:footnote w:id="5">
    <w:p w:rsidRPr="00CA292A" w:rsidR="00CA292A" w:rsidP="00CA292A" w:rsidRDefault="00CA292A" w14:paraId="1AB493E7" w14:textId="7777777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81837">
        <w:rPr>
          <w:rFonts w:asciiTheme="minorHAnsi" w:hAnsiTheme="minorHAnsi" w:cstheme="minorHAnsi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B4E66" w:rsidR="00BC780E" w:rsidP="007B4E66" w:rsidRDefault="003B7672" w14:paraId="5D6BDD40" w14:textId="3D45FD82">
    <w:pPr>
      <w:pStyle w:val="Nagwek"/>
    </w:pPr>
    <w:r w:rsidRPr="004F5D63">
      <w:rPr>
        <w:noProof/>
        <w:lang w:val="pl-PL"/>
      </w:rPr>
      <w:drawing>
        <wp:inline distT="0" distB="0" distL="0" distR="0" wp14:anchorId="411B4735" wp14:editId="0320F2A5">
          <wp:extent cx="5760720" cy="605155"/>
          <wp:effectExtent l="0" t="0" r="0" b="4445"/>
          <wp:docPr id="112577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92"/>
        </w:tabs>
        <w:ind w:left="692" w:hanging="360"/>
      </w:pPr>
    </w:lvl>
  </w:abstractNum>
  <w:abstractNum w:abstractNumId="2" w15:restartNumberingAfterBreak="0">
    <w:nsid w:val="00000004"/>
    <w:multiLevelType w:val="singleLevel"/>
    <w:tmpl w:val="C530361C"/>
    <w:name w:val="WW8Num4"/>
    <w:lvl w:ilvl="0">
      <w:start w:val="1"/>
      <w:numFmt w:val="decimal"/>
      <w:lvlText w:val="%1."/>
      <w:lvlJc w:val="left"/>
      <w:pPr>
        <w:tabs>
          <w:tab w:val="num" w:pos="254"/>
        </w:tabs>
        <w:ind w:left="0" w:firstLine="0"/>
      </w:pPr>
      <w:rPr>
        <w:rFonts w:hint="default" w:asciiTheme="minorHAnsi" w:hAnsiTheme="minorHAnsi" w:cstheme="minorHAnsi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42"/>
        </w:tabs>
        <w:ind w:left="442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1" w15:restartNumberingAfterBreak="0">
    <w:nsid w:val="00000051"/>
    <w:multiLevelType w:val="multilevel"/>
    <w:tmpl w:val="EBCEC0E6"/>
    <w:lvl w:ilvl="0">
      <w:start w:val="1"/>
      <w:numFmt w:val="decimal"/>
      <w:lvlText w:val="%1."/>
      <w:lvlJc w:val="left"/>
      <w:rPr>
        <w:rFonts w:hint="default" w:asciiTheme="minorHAnsi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 w15:restartNumberingAfterBreak="0">
    <w:nsid w:val="00654739"/>
    <w:multiLevelType w:val="hybridMultilevel"/>
    <w:tmpl w:val="377C0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BC25C44">
      <w:start w:val="1"/>
      <w:numFmt w:val="decimal"/>
      <w:lvlText w:val="%4."/>
      <w:lvlJc w:val="left"/>
      <w:pPr>
        <w:ind w:left="2880" w:hanging="360"/>
      </w:pPr>
      <w:rPr>
        <w:rFonts w:hint="default" w:cs="Arial" w:asciiTheme="minorHAnsi" w:hAnsiTheme="minorHAnsi" w:eastAsiaTheme="minorHAns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0C4EC3"/>
    <w:multiLevelType w:val="hybridMultilevel"/>
    <w:tmpl w:val="969422E4"/>
    <w:lvl w:ilvl="0" w:tplc="F3E63F44">
      <w:start w:val="1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4" w15:restartNumberingAfterBreak="0">
    <w:nsid w:val="08735813"/>
    <w:multiLevelType w:val="hybridMultilevel"/>
    <w:tmpl w:val="23306FF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0C5B302C"/>
    <w:multiLevelType w:val="hybridMultilevel"/>
    <w:tmpl w:val="FCACE8E4"/>
    <w:lvl w:ilvl="0" w:tplc="204433A2">
      <w:start w:val="27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8962D7"/>
    <w:multiLevelType w:val="hybridMultilevel"/>
    <w:tmpl w:val="D85A7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45E1C"/>
    <w:multiLevelType w:val="hybridMultilevel"/>
    <w:tmpl w:val="C4E4D8EA"/>
    <w:lvl w:ilvl="0" w:tplc="03D66E9C">
      <w:start w:val="1"/>
      <w:numFmt w:val="decimal"/>
      <w:lvlText w:val="%1."/>
      <w:lvlJc w:val="left"/>
      <w:pPr>
        <w:ind w:left="360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E1EAF"/>
    <w:multiLevelType w:val="hybridMultilevel"/>
    <w:tmpl w:val="E61ECEAE"/>
    <w:lvl w:ilvl="0" w:tplc="8F2AC31E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HAnsi" w:cstheme="minorHAns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396DF6"/>
    <w:multiLevelType w:val="hybridMultilevel"/>
    <w:tmpl w:val="CEA88350"/>
    <w:lvl w:ilvl="0" w:tplc="B96E28E8">
      <w:start w:val="1"/>
      <w:numFmt w:val="decimal"/>
      <w:lvlText w:val="%1."/>
      <w:lvlJc w:val="left"/>
      <w:pPr>
        <w:ind w:left="717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113C5342"/>
    <w:multiLevelType w:val="hybridMultilevel"/>
    <w:tmpl w:val="7026055E"/>
    <w:lvl w:ilvl="0" w:tplc="03EAA9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 w:ascii="Calibri" w:hAnsi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156B95"/>
    <w:multiLevelType w:val="hybridMultilevel"/>
    <w:tmpl w:val="CC5ED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3" w15:restartNumberingAfterBreak="0">
    <w:nsid w:val="1B0C4503"/>
    <w:multiLevelType w:val="hybridMultilevel"/>
    <w:tmpl w:val="7C34390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3C856CC"/>
    <w:multiLevelType w:val="multilevel"/>
    <w:tmpl w:val="14BCE9C4"/>
    <w:lvl w:ilvl="0">
      <w:start w:val="4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00"/>
      <w:numFmt w:val="decimal"/>
      <w:lvlText w:val="%1-%2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2B0D3B6B"/>
    <w:multiLevelType w:val="hybridMultilevel"/>
    <w:tmpl w:val="6B5C41A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7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ACB4374"/>
    <w:multiLevelType w:val="hybridMultilevel"/>
    <w:tmpl w:val="0CF69466"/>
    <w:lvl w:ilvl="0" w:tplc="78D2B69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AE80DFE"/>
    <w:multiLevelType w:val="hybridMultilevel"/>
    <w:tmpl w:val="E436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33384B"/>
    <w:multiLevelType w:val="hybridMultilevel"/>
    <w:tmpl w:val="C4A45F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CA07422"/>
    <w:multiLevelType w:val="hybridMultilevel"/>
    <w:tmpl w:val="2A7A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1640C5"/>
    <w:multiLevelType w:val="hybridMultilevel"/>
    <w:tmpl w:val="B0E6FF2A"/>
    <w:lvl w:ilvl="0" w:tplc="3656EB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C0296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462B3385"/>
    <w:multiLevelType w:val="hybridMultilevel"/>
    <w:tmpl w:val="43DE215A"/>
    <w:lvl w:ilvl="0" w:tplc="0FC68D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7C470F"/>
    <w:multiLevelType w:val="hybridMultilevel"/>
    <w:tmpl w:val="76B4461A"/>
    <w:lvl w:ilvl="0" w:tplc="B23E81B8">
      <w:start w:val="1"/>
      <w:numFmt w:val="decimal"/>
      <w:lvlText w:val="%1."/>
      <w:lvlJc w:val="left"/>
      <w:pPr>
        <w:ind w:left="578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51015815"/>
    <w:multiLevelType w:val="hybridMultilevel"/>
    <w:tmpl w:val="ECE014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30953AD"/>
    <w:multiLevelType w:val="singleLevel"/>
    <w:tmpl w:val="427E5C36"/>
    <w:lvl w:ilvl="0">
      <w:start w:val="1"/>
      <w:numFmt w:val="decimal"/>
      <w:lvlText w:val="%1)"/>
      <w:lvlJc w:val="left"/>
      <w:pPr>
        <w:tabs>
          <w:tab w:val="num" w:pos="562"/>
        </w:tabs>
        <w:ind w:left="562" w:hanging="420"/>
      </w:pPr>
      <w:rPr>
        <w:rFonts w:hint="default"/>
      </w:rPr>
    </w:lvl>
  </w:abstractNum>
  <w:abstractNum w:abstractNumId="38" w15:restartNumberingAfterBreak="0">
    <w:nsid w:val="552D6321"/>
    <w:multiLevelType w:val="hybridMultilevel"/>
    <w:tmpl w:val="6D7A84AA"/>
    <w:lvl w:ilvl="0" w:tplc="D53607B8">
      <w:start w:val="1"/>
      <w:numFmt w:val="decimal"/>
      <w:lvlText w:val="%1."/>
      <w:lvlJc w:val="left"/>
      <w:pPr>
        <w:ind w:left="-485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595" w:hanging="360"/>
      </w:pPr>
    </w:lvl>
    <w:lvl w:ilvl="2" w:tplc="0415001B" w:tentative="1">
      <w:start w:val="1"/>
      <w:numFmt w:val="lowerRoman"/>
      <w:lvlText w:val="%3."/>
      <w:lvlJc w:val="righ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035" w:hanging="360"/>
      </w:pPr>
    </w:lvl>
    <w:lvl w:ilvl="4" w:tplc="04150019" w:tentative="1">
      <w:start w:val="1"/>
      <w:numFmt w:val="lowerLetter"/>
      <w:lvlText w:val="%5."/>
      <w:lvlJc w:val="left"/>
      <w:pPr>
        <w:ind w:left="2755" w:hanging="360"/>
      </w:pPr>
    </w:lvl>
    <w:lvl w:ilvl="5" w:tplc="0415001B" w:tentative="1">
      <w:start w:val="1"/>
      <w:numFmt w:val="lowerRoman"/>
      <w:lvlText w:val="%6."/>
      <w:lvlJc w:val="right"/>
      <w:pPr>
        <w:ind w:left="3475" w:hanging="180"/>
      </w:pPr>
    </w:lvl>
    <w:lvl w:ilvl="6" w:tplc="0415000F" w:tentative="1">
      <w:start w:val="1"/>
      <w:numFmt w:val="decimal"/>
      <w:lvlText w:val="%7."/>
      <w:lvlJc w:val="left"/>
      <w:pPr>
        <w:ind w:left="4195" w:hanging="360"/>
      </w:pPr>
    </w:lvl>
    <w:lvl w:ilvl="7" w:tplc="04150019" w:tentative="1">
      <w:start w:val="1"/>
      <w:numFmt w:val="lowerLetter"/>
      <w:lvlText w:val="%8."/>
      <w:lvlJc w:val="left"/>
      <w:pPr>
        <w:ind w:left="4915" w:hanging="360"/>
      </w:pPr>
    </w:lvl>
    <w:lvl w:ilvl="8" w:tplc="0415001B" w:tentative="1">
      <w:start w:val="1"/>
      <w:numFmt w:val="lowerRoman"/>
      <w:lvlText w:val="%9."/>
      <w:lvlJc w:val="right"/>
      <w:pPr>
        <w:ind w:left="5635" w:hanging="180"/>
      </w:pPr>
    </w:lvl>
  </w:abstractNum>
  <w:abstractNum w:abstractNumId="39" w15:restartNumberingAfterBreak="0">
    <w:nsid w:val="58533D9E"/>
    <w:multiLevelType w:val="hybridMultilevel"/>
    <w:tmpl w:val="A134C3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FC1718"/>
    <w:multiLevelType w:val="hybridMultilevel"/>
    <w:tmpl w:val="41408918"/>
    <w:lvl w:ilvl="0" w:tplc="78AAA96A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9" w:hanging="360"/>
      </w:pPr>
    </w:lvl>
    <w:lvl w:ilvl="2" w:tplc="0415001B" w:tentative="1">
      <w:start w:val="1"/>
      <w:numFmt w:val="lowerRoman"/>
      <w:lvlText w:val="%3."/>
      <w:lvlJc w:val="right"/>
      <w:pPr>
        <w:ind w:left="1249" w:hanging="180"/>
      </w:pPr>
    </w:lvl>
    <w:lvl w:ilvl="3" w:tplc="0415000F" w:tentative="1">
      <w:start w:val="1"/>
      <w:numFmt w:val="decimal"/>
      <w:lvlText w:val="%4."/>
      <w:lvlJc w:val="left"/>
      <w:pPr>
        <w:ind w:left="1969" w:hanging="360"/>
      </w:pPr>
    </w:lvl>
    <w:lvl w:ilvl="4" w:tplc="04150019" w:tentative="1">
      <w:start w:val="1"/>
      <w:numFmt w:val="lowerLetter"/>
      <w:lvlText w:val="%5."/>
      <w:lvlJc w:val="left"/>
      <w:pPr>
        <w:ind w:left="2689" w:hanging="360"/>
      </w:pPr>
    </w:lvl>
    <w:lvl w:ilvl="5" w:tplc="0415001B" w:tentative="1">
      <w:start w:val="1"/>
      <w:numFmt w:val="lowerRoman"/>
      <w:lvlText w:val="%6."/>
      <w:lvlJc w:val="right"/>
      <w:pPr>
        <w:ind w:left="3409" w:hanging="180"/>
      </w:pPr>
    </w:lvl>
    <w:lvl w:ilvl="6" w:tplc="0415000F" w:tentative="1">
      <w:start w:val="1"/>
      <w:numFmt w:val="decimal"/>
      <w:lvlText w:val="%7."/>
      <w:lvlJc w:val="left"/>
      <w:pPr>
        <w:ind w:left="4129" w:hanging="360"/>
      </w:pPr>
    </w:lvl>
    <w:lvl w:ilvl="7" w:tplc="04150019" w:tentative="1">
      <w:start w:val="1"/>
      <w:numFmt w:val="lowerLetter"/>
      <w:lvlText w:val="%8."/>
      <w:lvlJc w:val="left"/>
      <w:pPr>
        <w:ind w:left="4849" w:hanging="360"/>
      </w:pPr>
    </w:lvl>
    <w:lvl w:ilvl="8" w:tplc="0415001B" w:tentative="1">
      <w:start w:val="1"/>
      <w:numFmt w:val="lowerRoman"/>
      <w:lvlText w:val="%9."/>
      <w:lvlJc w:val="right"/>
      <w:pPr>
        <w:ind w:left="5569" w:hanging="180"/>
      </w:pPr>
    </w:lvl>
  </w:abstractNum>
  <w:abstractNum w:abstractNumId="41" w15:restartNumberingAfterBreak="0">
    <w:nsid w:val="5FEF27E7"/>
    <w:multiLevelType w:val="hybridMultilevel"/>
    <w:tmpl w:val="EE4A1E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6800B78"/>
    <w:multiLevelType w:val="multilevel"/>
    <w:tmpl w:val="D2023DF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87516D3"/>
    <w:multiLevelType w:val="hybridMultilevel"/>
    <w:tmpl w:val="FCD89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732CC"/>
    <w:multiLevelType w:val="hybridMultilevel"/>
    <w:tmpl w:val="944A4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4DD4C">
      <w:start w:val="1"/>
      <w:numFmt w:val="lowerLetter"/>
      <w:lvlText w:val="%2)"/>
      <w:lvlJc w:val="left"/>
      <w:pPr>
        <w:ind w:left="1440" w:hanging="360"/>
      </w:pPr>
      <w:rPr>
        <w:rFonts w:hint="default" w:ascii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65664B"/>
    <w:multiLevelType w:val="hybridMultilevel"/>
    <w:tmpl w:val="1EB68BDA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6" w15:restartNumberingAfterBreak="0">
    <w:nsid w:val="6E731432"/>
    <w:multiLevelType w:val="hybridMultilevel"/>
    <w:tmpl w:val="A4CC8EEA"/>
    <w:lvl w:ilvl="0" w:tplc="07DA728A">
      <w:start w:val="1"/>
      <w:numFmt w:val="upperLetter"/>
      <w:lvlText w:val="%1."/>
      <w:lvlJc w:val="left"/>
      <w:pPr>
        <w:ind w:left="1631" w:hanging="360"/>
      </w:pPr>
    </w:lvl>
    <w:lvl w:ilvl="1" w:tplc="BA3E5AD0">
      <w:start w:val="21"/>
      <w:numFmt w:val="decimal"/>
      <w:lvlText w:val="%2."/>
      <w:lvlJc w:val="left"/>
      <w:pPr>
        <w:ind w:left="2351" w:hanging="360"/>
      </w:pPr>
      <w:rPr>
        <w:rFonts w:hint="default"/>
        <w:b/>
      </w:rPr>
    </w:lvl>
    <w:lvl w:ilvl="2" w:tplc="419678C4">
      <w:start w:val="2"/>
      <w:numFmt w:val="upperRoman"/>
      <w:lvlText w:val="%3&gt;"/>
      <w:lvlJc w:val="left"/>
      <w:pPr>
        <w:ind w:left="3611" w:hanging="720"/>
      </w:pPr>
      <w:rPr>
        <w:rFonts w:hint="default"/>
        <w:b/>
      </w:rPr>
    </w:lvl>
    <w:lvl w:ilvl="3" w:tplc="AE4E5EC4">
      <w:start w:val="1"/>
      <w:numFmt w:val="decimal"/>
      <w:lvlText w:val="%4)"/>
      <w:lvlJc w:val="left"/>
      <w:pPr>
        <w:ind w:left="786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511" w:hanging="360"/>
      </w:pPr>
    </w:lvl>
    <w:lvl w:ilvl="5" w:tplc="0415001B" w:tentative="1">
      <w:start w:val="1"/>
      <w:numFmt w:val="lowerRoman"/>
      <w:lvlText w:val="%6."/>
      <w:lvlJc w:val="right"/>
      <w:pPr>
        <w:ind w:left="5231" w:hanging="180"/>
      </w:pPr>
    </w:lvl>
    <w:lvl w:ilvl="6" w:tplc="0415000F" w:tentative="1">
      <w:start w:val="1"/>
      <w:numFmt w:val="decimal"/>
      <w:lvlText w:val="%7."/>
      <w:lvlJc w:val="left"/>
      <w:pPr>
        <w:ind w:left="5951" w:hanging="360"/>
      </w:pPr>
    </w:lvl>
    <w:lvl w:ilvl="7" w:tplc="04150019" w:tentative="1">
      <w:start w:val="1"/>
      <w:numFmt w:val="lowerLetter"/>
      <w:lvlText w:val="%8."/>
      <w:lvlJc w:val="left"/>
      <w:pPr>
        <w:ind w:left="6671" w:hanging="360"/>
      </w:pPr>
    </w:lvl>
    <w:lvl w:ilvl="8" w:tplc="0415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7" w15:restartNumberingAfterBreak="0">
    <w:nsid w:val="6F8B04D3"/>
    <w:multiLevelType w:val="hybridMultilevel"/>
    <w:tmpl w:val="92E83D22"/>
    <w:lvl w:ilvl="0" w:tplc="A32AFB72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5148E8"/>
    <w:multiLevelType w:val="hybridMultilevel"/>
    <w:tmpl w:val="07104E96"/>
    <w:lvl w:ilvl="0" w:tplc="278EF6B6">
      <w:start w:val="1"/>
      <w:numFmt w:val="decimal"/>
      <w:lvlText w:val="%1."/>
      <w:lvlJc w:val="left"/>
      <w:pPr>
        <w:ind w:left="778" w:hanging="360"/>
      </w:pPr>
      <w:rPr>
        <w:rFonts w:hint="default" w:cs="Arial" w:asciiTheme="minorHAnsi" w:hAnsiTheme="minorHAnsi" w:eastAsia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9" w15:restartNumberingAfterBreak="0">
    <w:nsid w:val="74217031"/>
    <w:multiLevelType w:val="hybridMultilevel"/>
    <w:tmpl w:val="CC08C2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6D04C30"/>
    <w:multiLevelType w:val="hybridMultilevel"/>
    <w:tmpl w:val="DA86F55A"/>
    <w:lvl w:ilvl="0" w:tplc="455EA46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DA14C5"/>
    <w:multiLevelType w:val="hybridMultilevel"/>
    <w:tmpl w:val="D666B92E"/>
    <w:lvl w:ilvl="0" w:tplc="78D2B69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DD81C14"/>
    <w:multiLevelType w:val="hybridMultilevel"/>
    <w:tmpl w:val="C04A8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05821">
    <w:abstractNumId w:val="47"/>
  </w:num>
  <w:num w:numId="2" w16cid:durableId="1422919362">
    <w:abstractNumId w:val="25"/>
  </w:num>
  <w:num w:numId="3" w16cid:durableId="1708529715">
    <w:abstractNumId w:val="30"/>
  </w:num>
  <w:num w:numId="4" w16cid:durableId="633485090">
    <w:abstractNumId w:val="23"/>
  </w:num>
  <w:num w:numId="5" w16cid:durableId="1563784218">
    <w:abstractNumId w:val="45"/>
  </w:num>
  <w:num w:numId="6" w16cid:durableId="1111168353">
    <w:abstractNumId w:val="46"/>
  </w:num>
  <w:num w:numId="7" w16cid:durableId="419369843">
    <w:abstractNumId w:val="31"/>
  </w:num>
  <w:num w:numId="8" w16cid:durableId="1373072899">
    <w:abstractNumId w:val="32"/>
  </w:num>
  <w:num w:numId="9" w16cid:durableId="492066948">
    <w:abstractNumId w:val="18"/>
  </w:num>
  <w:num w:numId="10" w16cid:durableId="594482856">
    <w:abstractNumId w:val="17"/>
  </w:num>
  <w:num w:numId="11" w16cid:durableId="1892307301">
    <w:abstractNumId w:val="38"/>
  </w:num>
  <w:num w:numId="12" w16cid:durableId="530580131">
    <w:abstractNumId w:val="19"/>
  </w:num>
  <w:num w:numId="13" w16cid:durableId="1866360219">
    <w:abstractNumId w:val="12"/>
  </w:num>
  <w:num w:numId="14" w16cid:durableId="1175803840">
    <w:abstractNumId w:val="22"/>
  </w:num>
  <w:num w:numId="15" w16cid:durableId="1490250816">
    <w:abstractNumId w:val="26"/>
  </w:num>
  <w:num w:numId="16" w16cid:durableId="397703118">
    <w:abstractNumId w:val="42"/>
  </w:num>
  <w:num w:numId="17" w16cid:durableId="798260287">
    <w:abstractNumId w:val="21"/>
  </w:num>
  <w:num w:numId="18" w16cid:durableId="411590285">
    <w:abstractNumId w:val="48"/>
  </w:num>
  <w:num w:numId="19" w16cid:durableId="1139568022">
    <w:abstractNumId w:val="35"/>
  </w:num>
  <w:num w:numId="20" w16cid:durableId="765006666">
    <w:abstractNumId w:val="37"/>
  </w:num>
  <w:num w:numId="21" w16cid:durableId="1778596612">
    <w:abstractNumId w:val="50"/>
  </w:num>
  <w:num w:numId="22" w16cid:durableId="1108085390">
    <w:abstractNumId w:val="43"/>
  </w:num>
  <w:num w:numId="23" w16cid:durableId="1194270139">
    <w:abstractNumId w:val="36"/>
  </w:num>
  <w:num w:numId="24" w16cid:durableId="226503046">
    <w:abstractNumId w:val="41"/>
  </w:num>
  <w:num w:numId="25" w16cid:durableId="1944485420">
    <w:abstractNumId w:val="39"/>
  </w:num>
  <w:num w:numId="26" w16cid:durableId="249394350">
    <w:abstractNumId w:val="20"/>
  </w:num>
  <w:num w:numId="27" w16cid:durableId="1256093476">
    <w:abstractNumId w:val="29"/>
  </w:num>
  <w:num w:numId="28" w16cid:durableId="1829518184">
    <w:abstractNumId w:val="15"/>
  </w:num>
  <w:num w:numId="29" w16cid:durableId="1125729703">
    <w:abstractNumId w:val="16"/>
  </w:num>
  <w:num w:numId="30" w16cid:durableId="109714125">
    <w:abstractNumId w:val="40"/>
  </w:num>
  <w:num w:numId="31" w16cid:durableId="1799840833">
    <w:abstractNumId w:val="11"/>
  </w:num>
  <w:num w:numId="32" w16cid:durableId="603268899">
    <w:abstractNumId w:val="49"/>
  </w:num>
  <w:num w:numId="33" w16cid:durableId="1664502084">
    <w:abstractNumId w:val="33"/>
  </w:num>
  <w:num w:numId="34" w16cid:durableId="1950890760">
    <w:abstractNumId w:val="52"/>
  </w:num>
  <w:num w:numId="35" w16cid:durableId="1824156707">
    <w:abstractNumId w:val="44"/>
  </w:num>
  <w:num w:numId="36" w16cid:durableId="1215656975">
    <w:abstractNumId w:val="13"/>
  </w:num>
  <w:num w:numId="37" w16cid:durableId="1297878732">
    <w:abstractNumId w:val="34"/>
  </w:num>
  <w:num w:numId="38" w16cid:durableId="1758938013">
    <w:abstractNumId w:val="24"/>
  </w:num>
  <w:num w:numId="39" w16cid:durableId="1609584841">
    <w:abstractNumId w:val="27"/>
  </w:num>
  <w:num w:numId="40" w16cid:durableId="422142182">
    <w:abstractNumId w:val="14"/>
  </w:num>
  <w:num w:numId="41" w16cid:durableId="675034432">
    <w:abstractNumId w:val="28"/>
  </w:num>
  <w:num w:numId="42" w16cid:durableId="1164005865">
    <w:abstractNumId w:val="5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E46"/>
    <w:rsid w:val="00034D86"/>
    <w:rsid w:val="00063959"/>
    <w:rsid w:val="00065AB2"/>
    <w:rsid w:val="00081088"/>
    <w:rsid w:val="00097F64"/>
    <w:rsid w:val="000A3CAB"/>
    <w:rsid w:val="000C04EB"/>
    <w:rsid w:val="001038F9"/>
    <w:rsid w:val="00107663"/>
    <w:rsid w:val="00126ECB"/>
    <w:rsid w:val="0015264A"/>
    <w:rsid w:val="00156A6E"/>
    <w:rsid w:val="001635B4"/>
    <w:rsid w:val="001775D0"/>
    <w:rsid w:val="001838F2"/>
    <w:rsid w:val="00186DC6"/>
    <w:rsid w:val="001913F4"/>
    <w:rsid w:val="001A226C"/>
    <w:rsid w:val="001C000A"/>
    <w:rsid w:val="001F2E46"/>
    <w:rsid w:val="002204B8"/>
    <w:rsid w:val="0022285C"/>
    <w:rsid w:val="00231BDB"/>
    <w:rsid w:val="0023378B"/>
    <w:rsid w:val="0024295E"/>
    <w:rsid w:val="00245561"/>
    <w:rsid w:val="00246BF0"/>
    <w:rsid w:val="0025666D"/>
    <w:rsid w:val="00263722"/>
    <w:rsid w:val="002754C3"/>
    <w:rsid w:val="00276A00"/>
    <w:rsid w:val="002829B7"/>
    <w:rsid w:val="00286695"/>
    <w:rsid w:val="002B7293"/>
    <w:rsid w:val="002E72E4"/>
    <w:rsid w:val="003228DC"/>
    <w:rsid w:val="00332A4C"/>
    <w:rsid w:val="00336DA9"/>
    <w:rsid w:val="0033706D"/>
    <w:rsid w:val="00353395"/>
    <w:rsid w:val="003618D1"/>
    <w:rsid w:val="00364117"/>
    <w:rsid w:val="003739D6"/>
    <w:rsid w:val="00385914"/>
    <w:rsid w:val="0039737E"/>
    <w:rsid w:val="003A44DD"/>
    <w:rsid w:val="003A4E5B"/>
    <w:rsid w:val="003B7672"/>
    <w:rsid w:val="00401EB4"/>
    <w:rsid w:val="004120E3"/>
    <w:rsid w:val="00417389"/>
    <w:rsid w:val="0042494C"/>
    <w:rsid w:val="00437D3A"/>
    <w:rsid w:val="00444A8B"/>
    <w:rsid w:val="0044644C"/>
    <w:rsid w:val="0045014E"/>
    <w:rsid w:val="00466C10"/>
    <w:rsid w:val="004739C5"/>
    <w:rsid w:val="0049273D"/>
    <w:rsid w:val="004928AA"/>
    <w:rsid w:val="004938DA"/>
    <w:rsid w:val="004968C5"/>
    <w:rsid w:val="004A2E23"/>
    <w:rsid w:val="004A64FB"/>
    <w:rsid w:val="004C67EE"/>
    <w:rsid w:val="00517126"/>
    <w:rsid w:val="005245DF"/>
    <w:rsid w:val="005248B8"/>
    <w:rsid w:val="00572C70"/>
    <w:rsid w:val="005B522A"/>
    <w:rsid w:val="005B579D"/>
    <w:rsid w:val="005B7BFF"/>
    <w:rsid w:val="005F6BDB"/>
    <w:rsid w:val="0061682F"/>
    <w:rsid w:val="00631619"/>
    <w:rsid w:val="00637B5C"/>
    <w:rsid w:val="00647B00"/>
    <w:rsid w:val="00696A1E"/>
    <w:rsid w:val="006A4D61"/>
    <w:rsid w:val="006B0BBC"/>
    <w:rsid w:val="006C4B0F"/>
    <w:rsid w:val="006F0A1E"/>
    <w:rsid w:val="006F0C7E"/>
    <w:rsid w:val="006F6565"/>
    <w:rsid w:val="007233C1"/>
    <w:rsid w:val="00723758"/>
    <w:rsid w:val="00724D20"/>
    <w:rsid w:val="00725912"/>
    <w:rsid w:val="007338CB"/>
    <w:rsid w:val="007573B0"/>
    <w:rsid w:val="00770701"/>
    <w:rsid w:val="007747EC"/>
    <w:rsid w:val="00781BF9"/>
    <w:rsid w:val="00791B25"/>
    <w:rsid w:val="007977AF"/>
    <w:rsid w:val="007A2FA3"/>
    <w:rsid w:val="007B4E66"/>
    <w:rsid w:val="007E0CFD"/>
    <w:rsid w:val="007E44A0"/>
    <w:rsid w:val="007F0B1A"/>
    <w:rsid w:val="008050E2"/>
    <w:rsid w:val="00831A37"/>
    <w:rsid w:val="00860326"/>
    <w:rsid w:val="0086737D"/>
    <w:rsid w:val="0088403B"/>
    <w:rsid w:val="00884D5B"/>
    <w:rsid w:val="0089064A"/>
    <w:rsid w:val="008B01CF"/>
    <w:rsid w:val="008C0C46"/>
    <w:rsid w:val="008C35B4"/>
    <w:rsid w:val="008E55A2"/>
    <w:rsid w:val="008F7D36"/>
    <w:rsid w:val="0090492A"/>
    <w:rsid w:val="009132CB"/>
    <w:rsid w:val="00921804"/>
    <w:rsid w:val="00942277"/>
    <w:rsid w:val="009544AF"/>
    <w:rsid w:val="00956A39"/>
    <w:rsid w:val="00971C03"/>
    <w:rsid w:val="009765C4"/>
    <w:rsid w:val="00995351"/>
    <w:rsid w:val="009A2E78"/>
    <w:rsid w:val="009B56C8"/>
    <w:rsid w:val="009D13AB"/>
    <w:rsid w:val="009E2540"/>
    <w:rsid w:val="009E7064"/>
    <w:rsid w:val="009F0422"/>
    <w:rsid w:val="009F76C7"/>
    <w:rsid w:val="00A316B8"/>
    <w:rsid w:val="00A73488"/>
    <w:rsid w:val="00AB3AB0"/>
    <w:rsid w:val="00B04BF7"/>
    <w:rsid w:val="00B15B60"/>
    <w:rsid w:val="00B266CA"/>
    <w:rsid w:val="00B32B99"/>
    <w:rsid w:val="00B35C1F"/>
    <w:rsid w:val="00B47FF0"/>
    <w:rsid w:val="00B551E8"/>
    <w:rsid w:val="00BC0760"/>
    <w:rsid w:val="00BC780E"/>
    <w:rsid w:val="00BD0AA3"/>
    <w:rsid w:val="00BD752E"/>
    <w:rsid w:val="00BE0351"/>
    <w:rsid w:val="00BE3E62"/>
    <w:rsid w:val="00C31C82"/>
    <w:rsid w:val="00C50F57"/>
    <w:rsid w:val="00C55C84"/>
    <w:rsid w:val="00C65F9C"/>
    <w:rsid w:val="00C73813"/>
    <w:rsid w:val="00C81837"/>
    <w:rsid w:val="00C82691"/>
    <w:rsid w:val="00C92495"/>
    <w:rsid w:val="00C9588E"/>
    <w:rsid w:val="00CA292A"/>
    <w:rsid w:val="00CB00EB"/>
    <w:rsid w:val="00CB0616"/>
    <w:rsid w:val="00CE2951"/>
    <w:rsid w:val="00D0660F"/>
    <w:rsid w:val="00D253A0"/>
    <w:rsid w:val="00D3556A"/>
    <w:rsid w:val="00D46F7C"/>
    <w:rsid w:val="00D578DE"/>
    <w:rsid w:val="00D62684"/>
    <w:rsid w:val="00D62961"/>
    <w:rsid w:val="00D656C6"/>
    <w:rsid w:val="00D81138"/>
    <w:rsid w:val="00D918C6"/>
    <w:rsid w:val="00D92BAD"/>
    <w:rsid w:val="00D96216"/>
    <w:rsid w:val="00DD2972"/>
    <w:rsid w:val="00E01F0C"/>
    <w:rsid w:val="00E04BDB"/>
    <w:rsid w:val="00E149A5"/>
    <w:rsid w:val="00E24427"/>
    <w:rsid w:val="00E35A96"/>
    <w:rsid w:val="00E5255B"/>
    <w:rsid w:val="00E618A5"/>
    <w:rsid w:val="00E840F9"/>
    <w:rsid w:val="00E87E9E"/>
    <w:rsid w:val="00ED139A"/>
    <w:rsid w:val="00EE41B8"/>
    <w:rsid w:val="00EE5905"/>
    <w:rsid w:val="00EF3E76"/>
    <w:rsid w:val="00F13CF1"/>
    <w:rsid w:val="00F31B6A"/>
    <w:rsid w:val="00F6429B"/>
    <w:rsid w:val="00FA0097"/>
    <w:rsid w:val="00FC0829"/>
    <w:rsid w:val="2EC0BBB1"/>
    <w:rsid w:val="3101A8B5"/>
    <w:rsid w:val="31ACB031"/>
    <w:rsid w:val="32C099FF"/>
    <w:rsid w:val="35AE6F85"/>
    <w:rsid w:val="39B5B79D"/>
    <w:rsid w:val="447F43D6"/>
    <w:rsid w:val="4CD1B3C5"/>
    <w:rsid w:val="4F956E25"/>
    <w:rsid w:val="59D0098E"/>
    <w:rsid w:val="65BC0D59"/>
    <w:rsid w:val="73651F85"/>
    <w:rsid w:val="74DF9E5F"/>
    <w:rsid w:val="778755E2"/>
    <w:rsid w:val="77931ED3"/>
    <w:rsid w:val="7A89A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382A5"/>
  <w15:chartTrackingRefBased/>
  <w15:docId w15:val="{9A1E431B-BBB4-4496-94AF-4282A576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E41B8"/>
    <w:pPr>
      <w:suppressAutoHyphens/>
      <w:spacing w:after="0" w:line="240" w:lineRule="auto"/>
    </w:pPr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1B8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2285C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F9C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4B0F"/>
    <w:pPr>
      <w:keepNext/>
      <w:jc w:val="center"/>
      <w:outlineLvl w:val="3"/>
    </w:pPr>
    <w:rPr>
      <w:rFonts w:asciiTheme="minorHAnsi" w:hAnsiTheme="minorHAnsi" w:cstheme="minorHAnsi"/>
      <w:b/>
      <w:sz w:val="22"/>
      <w:szCs w:val="22"/>
      <w:lang w:val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91B25"/>
    <w:pPr>
      <w:keepNext/>
      <w:outlineLvl w:val="4"/>
    </w:pPr>
    <w:rPr>
      <w:rFonts w:asciiTheme="minorHAnsi" w:hAnsiTheme="minorHAnsi" w:cstheme="minorHAnsi"/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basedOn w:val="Normalny"/>
    <w:link w:val="AkapitzlistZnak"/>
    <w:uiPriority w:val="34"/>
    <w:qFormat/>
    <w:rsid w:val="0039737E"/>
    <w:pPr>
      <w:ind w:left="720"/>
      <w:contextualSpacing/>
    </w:pPr>
  </w:style>
  <w:style w:type="paragraph" w:styleId="Default" w:customStyle="1">
    <w:name w:val="Default"/>
    <w:qFormat/>
    <w:rsid w:val="00397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928A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rzxr" w:customStyle="1">
    <w:name w:val="lrzxr"/>
    <w:basedOn w:val="Domylnaczcionkaakapitu"/>
    <w:rsid w:val="0022285C"/>
  </w:style>
  <w:style w:type="character" w:styleId="Nagwek2Znak" w:customStyle="1">
    <w:name w:val="Nagłówek 2 Znak"/>
    <w:basedOn w:val="Domylnaczcionkaakapitu"/>
    <w:link w:val="Nagwek2"/>
    <w:uiPriority w:val="9"/>
    <w:rsid w:val="0022285C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65F9C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231BDB"/>
  </w:style>
  <w:style w:type="paragraph" w:styleId="Stopka">
    <w:name w:val="footer"/>
    <w:basedOn w:val="Normalny"/>
    <w:link w:val="Stopka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231BDB"/>
  </w:style>
  <w:style w:type="paragraph" w:styleId="NormalnyWeb">
    <w:name w:val="Normal (Web)"/>
    <w:basedOn w:val="Normalny"/>
    <w:uiPriority w:val="99"/>
    <w:unhideWhenUsed/>
    <w:rsid w:val="00231BDB"/>
    <w:pPr>
      <w:spacing w:before="100" w:beforeAutospacing="1" w:after="142" w:line="288" w:lineRule="auto"/>
    </w:pPr>
    <w:rPr>
      <w:rFonts w:ascii="Times New Roman" w:hAnsi="Times New Roman" w:eastAsia="Times New Roman" w:cs="Times New Roman"/>
      <w:color w:val="000000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"/>
    <w:rsid w:val="00EE41B8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Zawartotabeli" w:customStyle="1">
    <w:name w:val="Zawartość tabeli"/>
    <w:basedOn w:val="Normalny"/>
    <w:rsid w:val="00EE41B8"/>
    <w:pPr>
      <w:suppressLineNumbers/>
    </w:pPr>
  </w:style>
  <w:style w:type="paragraph" w:styleId="paragraphscxw214559356bcx0" w:customStyle="1">
    <w:name w:val="paragraph scxw214559356 bcx0"/>
    <w:basedOn w:val="Normalny"/>
    <w:rsid w:val="00E87E9E"/>
    <w:pPr>
      <w:suppressAutoHyphens w:val="0"/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eopscxw214559356bcx0" w:customStyle="1">
    <w:name w:val="eop scxw214559356 bcx0"/>
    <w:basedOn w:val="Domylnaczcionkaakapitu"/>
    <w:rsid w:val="00E87E9E"/>
  </w:style>
  <w:style w:type="character" w:styleId="normaltextrunscxw214559356bcx0" w:customStyle="1">
    <w:name w:val="normaltextrun scxw214559356 bcx0"/>
    <w:basedOn w:val="Domylnaczcionkaakapitu"/>
    <w:rsid w:val="00E87E9E"/>
  </w:style>
  <w:style w:type="character" w:styleId="apple-converted-space" w:customStyle="1">
    <w:name w:val="apple-converted-space"/>
    <w:basedOn w:val="Domylnaczcionkaakapitu"/>
    <w:rsid w:val="00E87E9E"/>
  </w:style>
  <w:style w:type="character" w:styleId="scxw214559356bcx0" w:customStyle="1">
    <w:name w:val="scxw214559356 bcx0"/>
    <w:basedOn w:val="Domylnaczcionkaakapitu"/>
    <w:rsid w:val="00E87E9E"/>
  </w:style>
  <w:style w:type="character" w:styleId="Teksttreci" w:customStyle="1">
    <w:name w:val="Tekst treści_"/>
    <w:basedOn w:val="Domylnaczcionkaakapitu"/>
    <w:link w:val="Teksttreci1"/>
    <w:uiPriority w:val="99"/>
    <w:rsid w:val="00B266C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1" w:customStyle="1">
    <w:name w:val="Tekst treści1"/>
    <w:basedOn w:val="Normalny"/>
    <w:link w:val="Teksttreci"/>
    <w:uiPriority w:val="99"/>
    <w:rsid w:val="00B266CA"/>
    <w:pPr>
      <w:widowControl w:val="0"/>
      <w:shd w:val="clear" w:color="auto" w:fill="FFFFFF"/>
      <w:suppressAutoHyphens w:val="0"/>
      <w:spacing w:before="540" w:line="508" w:lineRule="exact"/>
      <w:ind w:hanging="44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character" w:styleId="Nagwek4Znak" w:customStyle="1">
    <w:name w:val="Nagłówek 4 Znak"/>
    <w:basedOn w:val="Domylnaczcionkaakapitu"/>
    <w:link w:val="Nagwek4"/>
    <w:uiPriority w:val="9"/>
    <w:rsid w:val="006C4B0F"/>
    <w:rPr>
      <w:rFonts w:eastAsia="SimSun" w:cstheme="minorHAnsi"/>
      <w:b/>
      <w:kern w:val="2"/>
      <w:lang w:eastAsia="zh-CN" w:bidi="hi-IN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6C4B0F"/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character" w:styleId="Teksttreci2" w:customStyle="1">
    <w:name w:val="Tekst treści (2)_"/>
    <w:basedOn w:val="Domylnaczcionkaakapitu"/>
    <w:link w:val="Teksttreci20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lubstopka" w:customStyle="1">
    <w:name w:val="Nagłówek lub stopka_"/>
    <w:basedOn w:val="Domylnaczcionkaakapitu"/>
    <w:link w:val="Nagweklubstopka1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lubstopka9" w:customStyle="1">
    <w:name w:val="Nagłówek lub stopka + 9"/>
    <w:aliases w:val="5 pt,Bez kursywy"/>
    <w:basedOn w:val="Nagweklubstopka"/>
    <w:uiPriority w:val="99"/>
    <w:rsid w:val="00D578DE"/>
    <w:rPr>
      <w:rFonts w:ascii="Times New Roman" w:hAnsi="Times New Roman" w:cs="Times New Roman"/>
      <w:i w:val="0"/>
      <w:iCs w:val="0"/>
      <w:sz w:val="19"/>
      <w:szCs w:val="19"/>
      <w:shd w:val="clear" w:color="auto" w:fill="FFFFFF"/>
    </w:rPr>
  </w:style>
  <w:style w:type="character" w:styleId="Nagweklubstopka0" w:customStyle="1">
    <w:name w:val="Nagłówek lub stopka"/>
    <w:basedOn w:val="Nagweklubstopka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30" w:customStyle="1">
    <w:name w:val="Nagłówek #3_"/>
    <w:basedOn w:val="Domylnaczcionkaakapitu"/>
    <w:link w:val="Nagwek3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TeksttreciOdstpy-1pt" w:customStyle="1">
    <w:name w:val="Tekst treści + Odstępy -1 pt"/>
    <w:basedOn w:val="Teksttreci"/>
    <w:uiPriority w:val="99"/>
    <w:rsid w:val="00D578DE"/>
    <w:rPr>
      <w:rFonts w:ascii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styleId="Nagwek20" w:customStyle="1">
    <w:name w:val="Nagłówek #2_"/>
    <w:basedOn w:val="Domylnaczcionkaakapitu"/>
    <w:link w:val="Nagwek21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24" w:customStyle="1">
    <w:name w:val="Nagłówek #2 (4)_"/>
    <w:basedOn w:val="Domylnaczcionkaakapitu"/>
    <w:link w:val="Nagwek240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Nagwek25" w:customStyle="1">
    <w:name w:val="Nagłówek #2 (5)_"/>
    <w:basedOn w:val="Domylnaczcionkaakapitu"/>
    <w:link w:val="Nagwek250"/>
    <w:uiPriority w:val="99"/>
    <w:rsid w:val="00D578DE"/>
    <w:rPr>
      <w:rFonts w:ascii="Calibri" w:hAnsi="Calibri" w:cs="Calibri"/>
      <w:spacing w:val="60"/>
      <w:shd w:val="clear" w:color="auto" w:fill="FFFFFF"/>
    </w:rPr>
  </w:style>
  <w:style w:type="character" w:styleId="Nagwek10" w:customStyle="1">
    <w:name w:val="Nagłówek #1_"/>
    <w:basedOn w:val="Domylnaczcionkaakapitu"/>
    <w:link w:val="Nagwek1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20" w:customStyle="1">
    <w:name w:val="Tekst treści (2)"/>
    <w:basedOn w:val="Normalny"/>
    <w:link w:val="Teksttreci2"/>
    <w:uiPriority w:val="99"/>
    <w:rsid w:val="00D578DE"/>
    <w:pPr>
      <w:widowControl w:val="0"/>
      <w:shd w:val="clear" w:color="auto" w:fill="FFFFFF"/>
      <w:suppressAutoHyphens w:val="0"/>
      <w:spacing w:after="540" w:line="240" w:lineRule="atLeast"/>
      <w:ind w:hanging="380"/>
      <w:jc w:val="center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lubstopka1" w:customStyle="1">
    <w:name w:val="Nagłówek lub stopka1"/>
    <w:basedOn w:val="Normalny"/>
    <w:link w:val="Nagweklubstopka"/>
    <w:uiPriority w:val="99"/>
    <w:rsid w:val="00D578DE"/>
    <w:pPr>
      <w:widowControl w:val="0"/>
      <w:shd w:val="clear" w:color="auto" w:fill="FFFFFF"/>
      <w:suppressAutoHyphens w:val="0"/>
      <w:spacing w:line="240" w:lineRule="atLeast"/>
    </w:pPr>
    <w:rPr>
      <w:rFonts w:ascii="Times New Roman" w:hAnsi="Times New Roman" w:cs="Times New Roman" w:eastAsiaTheme="minorHAnsi"/>
      <w:i/>
      <w:iCs/>
      <w:kern w:val="0"/>
      <w:sz w:val="16"/>
      <w:szCs w:val="16"/>
      <w:lang w:val="pl-PL" w:eastAsia="en-US" w:bidi="ar-SA"/>
    </w:rPr>
  </w:style>
  <w:style w:type="paragraph" w:styleId="Nagwek31" w:customStyle="1">
    <w:name w:val="Nagłówek #3"/>
    <w:basedOn w:val="Normalny"/>
    <w:link w:val="Nagwek30"/>
    <w:uiPriority w:val="99"/>
    <w:rsid w:val="00D578DE"/>
    <w:pPr>
      <w:widowControl w:val="0"/>
      <w:shd w:val="clear" w:color="auto" w:fill="FFFFFF"/>
      <w:suppressAutoHyphens w:val="0"/>
      <w:spacing w:line="252" w:lineRule="exact"/>
      <w:jc w:val="center"/>
      <w:outlineLvl w:val="2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1" w:customStyle="1">
    <w:name w:val="Nagłówek #2"/>
    <w:basedOn w:val="Normalny"/>
    <w:link w:val="Nagwek20"/>
    <w:uiPriority w:val="99"/>
    <w:rsid w:val="00D578DE"/>
    <w:pPr>
      <w:widowControl w:val="0"/>
      <w:shd w:val="clear" w:color="auto" w:fill="FFFFFF"/>
      <w:suppressAutoHyphens w:val="0"/>
      <w:spacing w:before="240" w:line="274" w:lineRule="exact"/>
      <w:jc w:val="center"/>
      <w:outlineLvl w:val="1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240" w:customStyle="1">
    <w:name w:val="Nagłówek #2 (4)"/>
    <w:basedOn w:val="Normalny"/>
    <w:link w:val="Nagwek24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1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50" w:customStyle="1">
    <w:name w:val="Nagłówek #2 (5)"/>
    <w:basedOn w:val="Normalny"/>
    <w:link w:val="Nagwek25"/>
    <w:uiPriority w:val="99"/>
    <w:rsid w:val="00D578DE"/>
    <w:pPr>
      <w:widowControl w:val="0"/>
      <w:shd w:val="clear" w:color="auto" w:fill="FFFFFF"/>
      <w:suppressAutoHyphens w:val="0"/>
      <w:spacing w:line="274" w:lineRule="exact"/>
      <w:jc w:val="center"/>
      <w:outlineLvl w:val="1"/>
    </w:pPr>
    <w:rPr>
      <w:rFonts w:ascii="Calibri" w:hAnsi="Calibri" w:cs="Calibri" w:eastAsiaTheme="minorHAnsi"/>
      <w:spacing w:val="60"/>
      <w:kern w:val="0"/>
      <w:sz w:val="22"/>
      <w:szCs w:val="22"/>
      <w:lang w:val="pl-PL" w:eastAsia="en-US" w:bidi="ar-SA"/>
    </w:rPr>
  </w:style>
  <w:style w:type="paragraph" w:styleId="Nagwek11" w:customStyle="1">
    <w:name w:val="Nagłówek #1"/>
    <w:basedOn w:val="Normalny"/>
    <w:link w:val="Nagwek10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578DE"/>
    <w:pPr>
      <w:widowControl w:val="0"/>
      <w:suppressAutoHyphens w:val="0"/>
      <w:spacing w:after="120"/>
    </w:pPr>
    <w:rPr>
      <w:rFonts w:ascii="Courier New" w:hAnsi="Courier New" w:eastAsia="Times New Roman" w:cs="Courier New"/>
      <w:color w:val="000000"/>
      <w:kern w:val="0"/>
      <w:lang w:val="pl-PL" w:eastAsia="pl-PL" w:bidi="ar-SA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D578DE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578DE"/>
    <w:pPr>
      <w:suppressAutoHyphens w:val="0"/>
      <w:spacing w:after="120"/>
      <w:ind w:left="283"/>
    </w:pPr>
    <w:rPr>
      <w:rFonts w:ascii="Times New Roman" w:hAnsi="Times New Roman" w:eastAsia="Times New Roman" w:cs="Times New Roman"/>
      <w:kern w:val="0"/>
      <w:sz w:val="16"/>
      <w:szCs w:val="16"/>
      <w:lang w:val="pl-PL" w:eastAsia="pl-PL" w:bidi="ar-SA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D578DE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siwz" w:customStyle="1">
    <w:name w:val="siwz"/>
    <w:basedOn w:val="Normalny"/>
    <w:qFormat/>
    <w:rsid w:val="00D578DE"/>
    <w:pPr>
      <w:suppressAutoHyphens w:val="0"/>
      <w:contextualSpacing/>
      <w:jc w:val="both"/>
    </w:pPr>
    <w:rPr>
      <w:rFonts w:ascii="Arial" w:hAnsi="Arial" w:eastAsia="Times New Roman" w:cs="Arial"/>
      <w:bCs/>
      <w:iCs/>
      <w:kern w:val="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5C4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765C4"/>
    <w:rPr>
      <w:rFonts w:ascii="Segoe UI" w:hAnsi="Segoe UI" w:eastAsia="SimSun" w:cs="Mangal"/>
      <w:kern w:val="2"/>
      <w:sz w:val="18"/>
      <w:szCs w:val="16"/>
      <w:lang w:val="en-US" w:eastAsia="zh-C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D92BAD"/>
    <w:pPr>
      <w:suppressAutoHyphens w:val="0"/>
      <w:spacing w:after="120" w:line="480" w:lineRule="auto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D92BA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92BAD"/>
    <w:rPr>
      <w:b/>
      <w:bCs/>
    </w:rPr>
  </w:style>
  <w:style w:type="character" w:styleId="Hipercze">
    <w:name w:val="Hyperlink"/>
    <w:rsid w:val="00D92BAD"/>
    <w:rPr>
      <w:color w:val="0000FF"/>
      <w:u w:val="single"/>
    </w:rPr>
  </w:style>
  <w:style w:type="paragraph" w:styleId="Standard" w:customStyle="1">
    <w:name w:val="Standard"/>
    <w:rsid w:val="00D92BAD"/>
    <w:pPr>
      <w:suppressAutoHyphens/>
      <w:autoSpaceDN w:val="0"/>
      <w:spacing w:after="200" w:line="276" w:lineRule="auto"/>
      <w:textAlignment w:val="baseline"/>
    </w:pPr>
    <w:rPr>
      <w:rFonts w:ascii="Liberation Serif" w:hAnsi="Liberation Serif" w:eastAsia="SimSun" w:cs="Arial"/>
      <w:kern w:val="3"/>
      <w:sz w:val="24"/>
      <w:szCs w:val="24"/>
      <w:lang w:eastAsia="zh-CN" w:bidi="hi-IN"/>
    </w:rPr>
  </w:style>
  <w:style w:type="paragraph" w:styleId="pkt" w:customStyle="1">
    <w:name w:val="pkt"/>
    <w:basedOn w:val="Normalny"/>
    <w:link w:val="pktZnak"/>
    <w:qFormat/>
    <w:rsid w:val="00D92BAD"/>
    <w:pPr>
      <w:suppressAutoHyphens w:val="0"/>
      <w:spacing w:before="60" w:after="60"/>
      <w:ind w:left="851" w:hanging="295"/>
      <w:jc w:val="both"/>
    </w:pPr>
    <w:rPr>
      <w:rFonts w:ascii="Times New Roman" w:hAnsi="Times New Roman" w:eastAsia="Times New Roman" w:cs="Times New Roman"/>
      <w:kern w:val="0"/>
      <w:szCs w:val="20"/>
      <w:lang w:val="x-none" w:eastAsia="x-none" w:bidi="ar-SA"/>
    </w:rPr>
  </w:style>
  <w:style w:type="character" w:styleId="pktZnak" w:customStyle="1">
    <w:name w:val="pkt Znak"/>
    <w:link w:val="pkt"/>
    <w:rsid w:val="00D92BAD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kt1" w:customStyle="1">
    <w:name w:val="pkt1"/>
    <w:basedOn w:val="pkt"/>
    <w:qFormat/>
    <w:rsid w:val="00D92BAD"/>
    <w:pPr>
      <w:ind w:left="850" w:hanging="425"/>
    </w:pPr>
  </w:style>
  <w:style w:type="character" w:styleId="markedcontent" w:customStyle="1">
    <w:name w:val="markedcontent"/>
    <w:basedOn w:val="Domylnaczcionkaakapitu"/>
    <w:rsid w:val="00D92BAD"/>
  </w:style>
  <w:style w:type="character" w:styleId="Uwydatnienie">
    <w:name w:val="Emphasis"/>
    <w:basedOn w:val="Domylnaczcionkaakapitu"/>
    <w:uiPriority w:val="20"/>
    <w:qFormat/>
    <w:rsid w:val="00D92BAD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B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E149A5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E149A5"/>
    <w:rPr>
      <w:rFonts w:eastAsia="SimSun" w:cstheme="minorHAnsi"/>
      <w:kern w:val="2"/>
      <w:lang w:eastAsia="zh-CN" w:bidi="hi-IN"/>
    </w:rPr>
  </w:style>
  <w:style w:type="paragraph" w:styleId="CM1" w:customStyle="1">
    <w:name w:val="CM1"/>
    <w:basedOn w:val="Normalny"/>
    <w:next w:val="Normalny"/>
    <w:uiPriority w:val="99"/>
    <w:rsid w:val="004968C5"/>
    <w:pPr>
      <w:suppressAutoHyphens w:val="0"/>
      <w:autoSpaceDE w:val="0"/>
      <w:autoSpaceDN w:val="0"/>
      <w:adjustRightInd w:val="0"/>
    </w:pPr>
    <w:rPr>
      <w:rFonts w:ascii="Times New Roman" w:hAnsi="Times New Roman" w:cs="Times New Roman" w:eastAsiaTheme="minorHAnsi"/>
      <w:kern w:val="0"/>
      <w:lang w:val="pl-PL" w:eastAsia="en-US" w:bidi="ar-SA"/>
    </w:rPr>
  </w:style>
  <w:style w:type="paragraph" w:styleId="CM4" w:customStyle="1">
    <w:name w:val="CM4"/>
    <w:basedOn w:val="Normalny"/>
    <w:next w:val="Normalny"/>
    <w:uiPriority w:val="99"/>
    <w:rsid w:val="004968C5"/>
    <w:pPr>
      <w:suppressAutoHyphens w:val="0"/>
      <w:autoSpaceDE w:val="0"/>
      <w:autoSpaceDN w:val="0"/>
      <w:adjustRightInd w:val="0"/>
    </w:pPr>
    <w:rPr>
      <w:rFonts w:ascii="Times New Roman" w:hAnsi="Times New Roman" w:cs="Times New Roman" w:eastAsiaTheme="minorHAnsi"/>
      <w:kern w:val="0"/>
      <w:lang w:val="pl-PL"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B25"/>
    <w:rPr>
      <w:sz w:val="20"/>
      <w:szCs w:val="18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91B25"/>
    <w:rPr>
      <w:rFonts w:ascii="Liberation Serif" w:hAnsi="Liberation Serif" w:eastAsia="SimSun" w:cs="Mangal"/>
      <w:kern w:val="2"/>
      <w:sz w:val="20"/>
      <w:szCs w:val="18"/>
      <w:lang w:val="en-US" w:eastAsia="zh-CN" w:bidi="hi-IN"/>
    </w:rPr>
  </w:style>
  <w:style w:type="character" w:styleId="Nagwek5Znak" w:customStyle="1">
    <w:name w:val="Nagłówek 5 Znak"/>
    <w:basedOn w:val="Domylnaczcionkaakapitu"/>
    <w:link w:val="Nagwek5"/>
    <w:uiPriority w:val="9"/>
    <w:rsid w:val="00791B25"/>
    <w:rPr>
      <w:rFonts w:eastAsia="SimSun" w:cstheme="minorHAnsi"/>
      <w:b/>
      <w:kern w:val="2"/>
      <w:sz w:val="24"/>
      <w:szCs w:val="24"/>
      <w:lang w:val="en-US"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C81837"/>
    <w:pPr>
      <w:jc w:val="center"/>
    </w:pPr>
    <w:rPr>
      <w:rFonts w:asciiTheme="minorHAnsi" w:hAnsiTheme="minorHAnsi" w:cstheme="minorHAnsi"/>
      <w:b/>
      <w:lang w:val="pl-PL"/>
    </w:rPr>
  </w:style>
  <w:style w:type="character" w:styleId="TytuZnak" w:customStyle="1">
    <w:name w:val="Tytuł Znak"/>
    <w:basedOn w:val="Domylnaczcionkaakapitu"/>
    <w:link w:val="Tytu"/>
    <w:uiPriority w:val="10"/>
    <w:rsid w:val="00C81837"/>
    <w:rPr>
      <w:rFonts w:eastAsia="SimSun" w:cstheme="minorHAnsi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f1fb7-fcd7-4f67-8f75-740a56c92eea" xsi:nil="true"/>
    <lcf76f155ced4ddcb4097134ff3c332f xmlns="81ef412e-f832-4092-9dd8-0fd46ae7ae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CEA52F36D4F54690B90736D1361915" ma:contentTypeVersion="15" ma:contentTypeDescription="Utwórz nowy dokument." ma:contentTypeScope="" ma:versionID="c280c52cb41470aac859490b4914fb96">
  <xsd:schema xmlns:xsd="http://www.w3.org/2001/XMLSchema" xmlns:xs="http://www.w3.org/2001/XMLSchema" xmlns:p="http://schemas.microsoft.com/office/2006/metadata/properties" xmlns:ns2="81ef412e-f832-4092-9dd8-0fd46ae7ae59" xmlns:ns3="b5ef1fb7-fcd7-4f67-8f75-740a56c92eea" targetNamespace="http://schemas.microsoft.com/office/2006/metadata/properties" ma:root="true" ma:fieldsID="e7503d25a449e9cae532d759feaac027" ns2:_="" ns3:_="">
    <xsd:import namespace="81ef412e-f832-4092-9dd8-0fd46ae7ae59"/>
    <xsd:import namespace="b5ef1fb7-fcd7-4f67-8f75-740a56c92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412e-f832-4092-9dd8-0fd46ae7a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7c2df80-3412-43e1-8a36-fc84ee871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f1fb7-fcd7-4f67-8f75-740a56c92e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21ecc7-7f09-4489-bf73-f009454a4494}" ma:internalName="TaxCatchAll" ma:showField="CatchAllData" ma:web="b5ef1fb7-fcd7-4f67-8f75-740a56c92e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51A9F-1A55-4F8F-9429-4928650A59F4}">
  <ds:schemaRefs>
    <ds:schemaRef ds:uri="http://schemas.microsoft.com/office/2006/metadata/properties"/>
    <ds:schemaRef ds:uri="http://schemas.microsoft.com/office/infopath/2007/PartnerControls"/>
    <ds:schemaRef ds:uri="b5ef1fb7-fcd7-4f67-8f75-740a56c92eea"/>
    <ds:schemaRef ds:uri="81ef412e-f832-4092-9dd8-0fd46ae7ae59"/>
  </ds:schemaRefs>
</ds:datastoreItem>
</file>

<file path=customXml/itemProps2.xml><?xml version="1.0" encoding="utf-8"?>
<ds:datastoreItem xmlns:ds="http://schemas.openxmlformats.org/officeDocument/2006/customXml" ds:itemID="{0D644E34-282A-4B1E-8F3A-CC1FB2595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BDF6C-6DF4-445C-A765-D49AA2D1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ef412e-f832-4092-9dd8-0fd46ae7ae59"/>
    <ds:schemaRef ds:uri="b5ef1fb7-fcd7-4f67-8f75-740a56c92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B5A562-EA9A-4862-AA15-941D56A958D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MOST</dc:creator>
  <keywords/>
  <dc:description/>
  <lastModifiedBy>Mateusz Popczyk</lastModifiedBy>
  <revision>25</revision>
  <lastPrinted>2024-09-24T09:08:00.0000000Z</lastPrinted>
  <dcterms:created xsi:type="dcterms:W3CDTF">2024-10-29T18:21:00.0000000Z</dcterms:created>
  <dcterms:modified xsi:type="dcterms:W3CDTF">2026-03-17T07:18:41.8308092Z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0x01010031CEA52F36D4F54690B90736D1361915</vt:lpwstr>
  </property>
  <property fmtid="{D5CDD505-2E9C-101B-9397-08002B2CF9AE}" pid="3" name="MediaServiceImageTags">
    <vt:lpwstr/>
  </property>
</Properties>
</file>